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88" w:type="dxa"/>
        <w:tblInd w:w="-882" w:type="dxa"/>
        <w:tblLayout w:type="fixed"/>
        <w:tblLook w:val="0000" w:firstRow="0" w:lastRow="0" w:firstColumn="0" w:lastColumn="0" w:noHBand="0" w:noVBand="0"/>
      </w:tblPr>
      <w:tblGrid>
        <w:gridCol w:w="4109"/>
        <w:gridCol w:w="6379"/>
      </w:tblGrid>
      <w:tr w:rsidR="001957D7" w:rsidRPr="009950F0" w14:paraId="2458146D" w14:textId="77777777" w:rsidTr="001957D7">
        <w:trPr>
          <w:trHeight w:val="80"/>
        </w:trPr>
        <w:tc>
          <w:tcPr>
            <w:tcW w:w="4109" w:type="dxa"/>
          </w:tcPr>
          <w:p w14:paraId="4A5DC09B" w14:textId="77777777" w:rsidR="001957D7" w:rsidRDefault="001957D7" w:rsidP="00EB627A">
            <w:pPr>
              <w:jc w:val="center"/>
              <w:rPr>
                <w:sz w:val="26"/>
              </w:rPr>
            </w:pPr>
            <w:r>
              <w:rPr>
                <w:sz w:val="26"/>
              </w:rPr>
              <w:t>V</w:t>
            </w:r>
            <w:r w:rsidRPr="006E7079">
              <w:rPr>
                <w:rFonts w:hint="eastAsia"/>
                <w:sz w:val="26"/>
              </w:rPr>
              <w:t>Ă</w:t>
            </w:r>
            <w:r>
              <w:rPr>
                <w:sz w:val="26"/>
              </w:rPr>
              <w:t>N PH</w:t>
            </w:r>
            <w:r w:rsidRPr="006E7079">
              <w:rPr>
                <w:sz w:val="26"/>
              </w:rPr>
              <w:t>Ò</w:t>
            </w:r>
            <w:r>
              <w:rPr>
                <w:sz w:val="26"/>
              </w:rPr>
              <w:t>NG UBND TỈNH</w:t>
            </w:r>
          </w:p>
          <w:p w14:paraId="29F3222D" w14:textId="45CEB90A" w:rsidR="001957D7" w:rsidRPr="001957D7" w:rsidRDefault="001957D7" w:rsidP="00EB627A">
            <w:pPr>
              <w:jc w:val="center"/>
              <w:rPr>
                <w:b/>
                <w:sz w:val="26"/>
              </w:rPr>
            </w:pPr>
            <w:r w:rsidRPr="001957D7">
              <w:rPr>
                <w:b/>
                <w:sz w:val="26"/>
              </w:rPr>
              <w:t>PHÒNG KHOA GIÁO – VĂN XÃ</w:t>
            </w:r>
          </w:p>
        </w:tc>
        <w:tc>
          <w:tcPr>
            <w:tcW w:w="6379" w:type="dxa"/>
            <w:vMerge w:val="restart"/>
          </w:tcPr>
          <w:p w14:paraId="76B89F55" w14:textId="77777777" w:rsidR="001957D7" w:rsidRPr="009950F0" w:rsidRDefault="001957D7" w:rsidP="00EB627A">
            <w:pPr>
              <w:jc w:val="center"/>
              <w:rPr>
                <w:b/>
                <w:sz w:val="26"/>
              </w:rPr>
            </w:pPr>
            <w:r w:rsidRPr="009950F0">
              <w:rPr>
                <w:b/>
                <w:sz w:val="26"/>
              </w:rPr>
              <w:t>CỘNG H</w:t>
            </w:r>
            <w:r>
              <w:rPr>
                <w:b/>
                <w:sz w:val="26"/>
              </w:rPr>
              <w:t>OÀ</w:t>
            </w:r>
            <w:r w:rsidRPr="009950F0">
              <w:rPr>
                <w:b/>
                <w:sz w:val="26"/>
              </w:rPr>
              <w:t xml:space="preserve"> XÃ HỘI CHỦ NGHĨA VIỆT NAM</w:t>
            </w:r>
          </w:p>
          <w:p w14:paraId="23C56901" w14:textId="77777777" w:rsidR="001957D7" w:rsidRPr="009950F0" w:rsidRDefault="001957D7" w:rsidP="00EB627A">
            <w:pPr>
              <w:jc w:val="center"/>
              <w:rPr>
                <w:b/>
                <w:sz w:val="26"/>
              </w:rPr>
            </w:pPr>
            <w:r w:rsidRPr="009950F0">
              <w:rPr>
                <w:b/>
                <w:sz w:val="26"/>
              </w:rPr>
              <w:t>Ðộc lập - Tự do - Hạnh phúc</w:t>
            </w:r>
          </w:p>
          <w:p w14:paraId="675A1F35" w14:textId="77777777" w:rsidR="001957D7" w:rsidRPr="009950F0" w:rsidRDefault="001957D7" w:rsidP="00EB627A">
            <w:pPr>
              <w:jc w:val="center"/>
              <w:rPr>
                <w:b/>
                <w:sz w:val="26"/>
                <w:vertAlign w:val="superscript"/>
              </w:rPr>
            </w:pPr>
            <w:r>
              <w:rPr>
                <w:b/>
                <w:noProof/>
                <w:sz w:val="26"/>
                <w:vertAlign w:val="superscript"/>
                <w:lang w:eastAsia="en-US"/>
              </w:rPr>
              <mc:AlternateContent>
                <mc:Choice Requires="wps">
                  <w:drawing>
                    <wp:anchor distT="0" distB="0" distL="114300" distR="114300" simplePos="0" relativeHeight="251660288" behindDoc="0" locked="0" layoutInCell="1" allowOverlap="1" wp14:anchorId="58DE0F73" wp14:editId="5A038565">
                      <wp:simplePos x="0" y="0"/>
                      <wp:positionH relativeFrom="column">
                        <wp:posOffset>995680</wp:posOffset>
                      </wp:positionH>
                      <wp:positionV relativeFrom="paragraph">
                        <wp:posOffset>43180</wp:posOffset>
                      </wp:positionV>
                      <wp:extent cx="1914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DEEC6" id="_x0000_t32" coordsize="21600,21600" o:spt="32" o:oned="t" path="m,l21600,21600e" filled="f">
                      <v:path arrowok="t" fillok="f" o:connecttype="none"/>
                      <o:lock v:ext="edit" shapetype="t"/>
                    </v:shapetype>
                    <v:shape id="AutoShape 4" o:spid="_x0000_s1026" type="#_x0000_t32" style="position:absolute;margin-left:78.4pt;margin-top:3.4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"/>
                  </w:pict>
                </mc:Fallback>
              </mc:AlternateContent>
            </w:r>
          </w:p>
          <w:p w14:paraId="6F72DB68" w14:textId="3EB9DDB8" w:rsidR="001957D7" w:rsidRPr="009950F0" w:rsidRDefault="001957D7" w:rsidP="004308C6">
            <w:pPr>
              <w:pStyle w:val="Heading1"/>
              <w:rPr>
                <w:b/>
                <w:sz w:val="26"/>
              </w:rPr>
            </w:pPr>
            <w:r>
              <w:rPr>
                <w:rFonts w:ascii="Times New Roman" w:hAnsi="Times New Roman"/>
                <w:sz w:val="26"/>
              </w:rPr>
              <w:t>Đ</w:t>
            </w:r>
            <w:r w:rsidRPr="006E7079">
              <w:rPr>
                <w:rFonts w:ascii="Times New Roman" w:hAnsi="Times New Roman"/>
                <w:sz w:val="26"/>
              </w:rPr>
              <w:t>ồ</w:t>
            </w:r>
            <w:r>
              <w:rPr>
                <w:rFonts w:ascii="Times New Roman" w:hAnsi="Times New Roman"/>
                <w:sz w:val="26"/>
              </w:rPr>
              <w:t>ng Th</w:t>
            </w:r>
            <w:r w:rsidRPr="006E7079">
              <w:rPr>
                <w:rFonts w:ascii="Times New Roman" w:hAnsi="Times New Roman"/>
                <w:sz w:val="26"/>
              </w:rPr>
              <w:t>á</w:t>
            </w:r>
            <w:r>
              <w:rPr>
                <w:rFonts w:ascii="Times New Roman" w:hAnsi="Times New Roman"/>
                <w:sz w:val="26"/>
              </w:rPr>
              <w:t xml:space="preserve">p, ngày  </w:t>
            </w:r>
            <w:r w:rsidR="004308C6">
              <w:rPr>
                <w:rFonts w:ascii="Times New Roman" w:hAnsi="Times New Roman"/>
                <w:sz w:val="26"/>
              </w:rPr>
              <w:t>03</w:t>
            </w:r>
            <w:r>
              <w:rPr>
                <w:rFonts w:ascii="Times New Roman" w:hAnsi="Times New Roman"/>
                <w:sz w:val="26"/>
              </w:rPr>
              <w:t xml:space="preserve">  tháng  </w:t>
            </w:r>
            <w:r w:rsidR="004308C6">
              <w:rPr>
                <w:rFonts w:ascii="Times New Roman" w:hAnsi="Times New Roman"/>
                <w:sz w:val="26"/>
              </w:rPr>
              <w:t>6</w:t>
            </w:r>
            <w:r>
              <w:rPr>
                <w:rFonts w:ascii="Times New Roman" w:hAnsi="Times New Roman"/>
                <w:sz w:val="26"/>
              </w:rPr>
              <w:t xml:space="preserve">  </w:t>
            </w:r>
            <w:r w:rsidRPr="009950F0">
              <w:rPr>
                <w:rFonts w:ascii="Times New Roman" w:hAnsi="Times New Roman"/>
                <w:sz w:val="26"/>
              </w:rPr>
              <w:t>năm</w:t>
            </w:r>
            <w:r>
              <w:rPr>
                <w:rFonts w:ascii="Times New Roman" w:hAnsi="Times New Roman"/>
                <w:sz w:val="26"/>
              </w:rPr>
              <w:t xml:space="preserve"> 2025</w:t>
            </w:r>
          </w:p>
        </w:tc>
      </w:tr>
      <w:tr w:rsidR="001957D7" w:rsidRPr="009950F0" w14:paraId="382A6B7E" w14:textId="77777777" w:rsidTr="001957D7">
        <w:tc>
          <w:tcPr>
            <w:tcW w:w="4109" w:type="dxa"/>
          </w:tcPr>
          <w:p w14:paraId="621465F3" w14:textId="77777777" w:rsidR="001957D7" w:rsidRPr="006E7079" w:rsidRDefault="001957D7" w:rsidP="00EB627A">
            <w:pPr>
              <w:jc w:val="center"/>
              <w:rPr>
                <w:b/>
                <w:sz w:val="26"/>
              </w:rPr>
            </w:pPr>
            <w:r>
              <w:rPr>
                <w:b/>
                <w:noProof/>
                <w:sz w:val="26"/>
                <w:vertAlign w:val="superscript"/>
                <w:lang w:eastAsia="en-US"/>
              </w:rPr>
              <mc:AlternateContent>
                <mc:Choice Requires="wps">
                  <w:drawing>
                    <wp:anchor distT="0" distB="0" distL="114300" distR="114300" simplePos="0" relativeHeight="251659264" behindDoc="0" locked="0" layoutInCell="1" allowOverlap="1" wp14:anchorId="37DB2000" wp14:editId="6C6764B5">
                      <wp:simplePos x="0" y="0"/>
                      <wp:positionH relativeFrom="column">
                        <wp:posOffset>567671</wp:posOffset>
                      </wp:positionH>
                      <wp:positionV relativeFrom="paragraph">
                        <wp:posOffset>74295</wp:posOffset>
                      </wp:positionV>
                      <wp:extent cx="875920" cy="0"/>
                      <wp:effectExtent l="0" t="0" r="1968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5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60FB8" id="AutoShape 3" o:spid="_x0000_s1026" type="#_x0000_t32" style="position:absolute;margin-left:44.7pt;margin-top:5.85pt;width:6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5HjHgIAADo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"/>
                  </w:pict>
                </mc:Fallback>
              </mc:AlternateContent>
            </w:r>
          </w:p>
        </w:tc>
        <w:tc>
          <w:tcPr>
            <w:tcW w:w="6379" w:type="dxa"/>
            <w:vMerge/>
          </w:tcPr>
          <w:p w14:paraId="4397F8A3" w14:textId="70E75BC6" w:rsidR="001957D7" w:rsidRPr="009950F0" w:rsidRDefault="001957D7" w:rsidP="005B2A69">
            <w:pPr>
              <w:pStyle w:val="Heading1"/>
              <w:rPr>
                <w:b/>
                <w:sz w:val="26"/>
              </w:rPr>
            </w:pPr>
          </w:p>
        </w:tc>
      </w:tr>
      <w:tr w:rsidR="001957D7" w:rsidRPr="009950F0" w14:paraId="2D4A0889" w14:textId="77777777" w:rsidTr="001957D7">
        <w:tc>
          <w:tcPr>
            <w:tcW w:w="4109" w:type="dxa"/>
          </w:tcPr>
          <w:p w14:paraId="4E6A984A" w14:textId="77777777" w:rsidR="001957D7" w:rsidRPr="009950F0" w:rsidRDefault="001957D7" w:rsidP="00EB627A">
            <w:pPr>
              <w:jc w:val="center"/>
              <w:rPr>
                <w:b/>
                <w:sz w:val="26"/>
                <w:vertAlign w:val="superscript"/>
              </w:rPr>
            </w:pPr>
          </w:p>
        </w:tc>
        <w:tc>
          <w:tcPr>
            <w:tcW w:w="6379" w:type="dxa"/>
            <w:vMerge/>
          </w:tcPr>
          <w:p w14:paraId="6A612EB7" w14:textId="20DAE048" w:rsidR="001957D7" w:rsidRPr="009950F0" w:rsidRDefault="001957D7" w:rsidP="005B2A69">
            <w:pPr>
              <w:pStyle w:val="Heading1"/>
              <w:rPr>
                <w:b/>
                <w:sz w:val="26"/>
                <w:vertAlign w:val="superscript"/>
              </w:rPr>
            </w:pPr>
          </w:p>
        </w:tc>
      </w:tr>
      <w:tr w:rsidR="001957D7" w:rsidRPr="009950F0" w14:paraId="6EEC4A40" w14:textId="77777777" w:rsidTr="001957D7">
        <w:trPr>
          <w:trHeight w:val="80"/>
        </w:trPr>
        <w:tc>
          <w:tcPr>
            <w:tcW w:w="4109" w:type="dxa"/>
          </w:tcPr>
          <w:p w14:paraId="0C363262" w14:textId="77777777" w:rsidR="001957D7" w:rsidRPr="009950F0" w:rsidRDefault="001957D7" w:rsidP="00EB627A">
            <w:pPr>
              <w:jc w:val="center"/>
              <w:rPr>
                <w:sz w:val="26"/>
              </w:rPr>
            </w:pPr>
          </w:p>
        </w:tc>
        <w:tc>
          <w:tcPr>
            <w:tcW w:w="6379" w:type="dxa"/>
            <w:vMerge/>
          </w:tcPr>
          <w:p w14:paraId="16379F70" w14:textId="008BD016" w:rsidR="001957D7" w:rsidRPr="009950F0" w:rsidRDefault="001957D7" w:rsidP="005B2A69">
            <w:pPr>
              <w:pStyle w:val="Heading1"/>
              <w:rPr>
                <w:rFonts w:ascii="Times New Roman" w:hAnsi="Times New Roman"/>
                <w:sz w:val="26"/>
              </w:rPr>
            </w:pPr>
          </w:p>
        </w:tc>
      </w:tr>
    </w:tbl>
    <w:p w14:paraId="79E96CC9" w14:textId="3EAEC18E" w:rsidR="001C305E" w:rsidRPr="00687185" w:rsidRDefault="001C305E" w:rsidP="00EB627A">
      <w:pPr>
        <w:spacing w:before="240" w:after="120"/>
        <w:jc w:val="center"/>
        <w:rPr>
          <w:b/>
          <w:sz w:val="28"/>
          <w:szCs w:val="28"/>
        </w:rPr>
      </w:pPr>
      <w:r w:rsidRPr="00687185">
        <w:rPr>
          <w:b/>
          <w:sz w:val="28"/>
          <w:szCs w:val="28"/>
        </w:rPr>
        <w:t>PHIẾU TRÌNH GIẢI QUYẾT CÔNG VIỆC</w:t>
      </w:r>
    </w:p>
    <w:p w14:paraId="0AFF5ED2" w14:textId="77777777" w:rsidR="001C305E" w:rsidRPr="005168FB" w:rsidRDefault="00DB36F1" w:rsidP="00EB627A">
      <w:pPr>
        <w:jc w:val="center"/>
        <w:rPr>
          <w:b/>
          <w:sz w:val="20"/>
          <w:vertAlign w:val="superscript"/>
        </w:rPr>
      </w:pPr>
      <w:r>
        <w:rPr>
          <w:b/>
          <w:noProof/>
          <w:sz w:val="20"/>
          <w:vertAlign w:val="superscript"/>
          <w:lang w:eastAsia="en-US"/>
        </w:rPr>
        <mc:AlternateContent>
          <mc:Choice Requires="wps">
            <w:drawing>
              <wp:anchor distT="0" distB="0" distL="114300" distR="114300" simplePos="0" relativeHeight="251614208" behindDoc="0" locked="0" layoutInCell="1" allowOverlap="1" wp14:anchorId="29873B9F" wp14:editId="44070A51">
                <wp:simplePos x="0" y="0"/>
                <wp:positionH relativeFrom="column">
                  <wp:posOffset>2378075</wp:posOffset>
                </wp:positionH>
                <wp:positionV relativeFrom="paragraph">
                  <wp:posOffset>71755</wp:posOffset>
                </wp:positionV>
                <wp:extent cx="857250" cy="0"/>
                <wp:effectExtent l="6350" t="5080" r="12700" b="1397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26D55" id="AutoShape 2" o:spid="_x0000_s1026" type="#_x0000_t32" style="position:absolute;margin-left:187.25pt;margin-top:5.65pt;width:67.5pt;height:0;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SNK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"/>
            </w:pict>
          </mc:Fallback>
        </mc:AlternateContent>
      </w:r>
    </w:p>
    <w:p w14:paraId="17BCC945" w14:textId="23771E53" w:rsidR="0024498E" w:rsidRDefault="0024498E" w:rsidP="00CA6E6B">
      <w:pPr>
        <w:ind w:firstLine="720"/>
        <w:rPr>
          <w:sz w:val="28"/>
          <w:szCs w:val="28"/>
        </w:rPr>
      </w:pPr>
      <w:r>
        <w:rPr>
          <w:sz w:val="28"/>
          <w:szCs w:val="28"/>
        </w:rPr>
        <w:t xml:space="preserve">      </w:t>
      </w:r>
      <w:r w:rsidR="001C305E" w:rsidRPr="0032389C">
        <w:rPr>
          <w:sz w:val="28"/>
          <w:szCs w:val="28"/>
        </w:rPr>
        <w:t xml:space="preserve">Kính trình: </w:t>
      </w:r>
      <w:r>
        <w:rPr>
          <w:sz w:val="28"/>
          <w:szCs w:val="28"/>
        </w:rPr>
        <w:t xml:space="preserve">Chủ tịch UBND Tỉnh </w:t>
      </w:r>
      <w:r w:rsidR="00DE4469">
        <w:rPr>
          <w:sz w:val="28"/>
          <w:szCs w:val="28"/>
        </w:rPr>
        <w:t>Trần Trí Quang</w:t>
      </w:r>
      <w:r>
        <w:rPr>
          <w:sz w:val="28"/>
          <w:szCs w:val="28"/>
        </w:rPr>
        <w:t>;</w:t>
      </w:r>
    </w:p>
    <w:p w14:paraId="01E56540" w14:textId="36767267" w:rsidR="001C305E" w:rsidRDefault="008D0395" w:rsidP="005B2A69">
      <w:pPr>
        <w:ind w:firstLine="720"/>
        <w:rPr>
          <w:spacing w:val="-6"/>
          <w:sz w:val="28"/>
          <w:szCs w:val="28"/>
          <w:vertAlign w:val="superscript"/>
        </w:rPr>
      </w:pPr>
      <w:r>
        <w:rPr>
          <w:sz w:val="28"/>
          <w:szCs w:val="28"/>
        </w:rPr>
        <w:tab/>
      </w:r>
      <w:r>
        <w:rPr>
          <w:sz w:val="28"/>
          <w:szCs w:val="28"/>
        </w:rPr>
        <w:tab/>
      </w:r>
      <w:r w:rsidR="0024498E">
        <w:rPr>
          <w:sz w:val="28"/>
          <w:szCs w:val="28"/>
        </w:rPr>
        <w:t xml:space="preserve">    </w:t>
      </w:r>
      <w:r>
        <w:rPr>
          <w:sz w:val="28"/>
          <w:szCs w:val="28"/>
        </w:rPr>
        <w:t xml:space="preserve">Phó </w:t>
      </w:r>
      <w:r w:rsidR="00307524">
        <w:rPr>
          <w:sz w:val="28"/>
          <w:szCs w:val="28"/>
        </w:rPr>
        <w:t xml:space="preserve">Chánh </w:t>
      </w:r>
      <w:r w:rsidR="002123D7">
        <w:rPr>
          <w:sz w:val="28"/>
          <w:szCs w:val="28"/>
        </w:rPr>
        <w:t>V</w:t>
      </w:r>
      <w:r w:rsidR="00307524">
        <w:rPr>
          <w:sz w:val="28"/>
          <w:szCs w:val="28"/>
        </w:rPr>
        <w:t xml:space="preserve">ăn phòng </w:t>
      </w:r>
      <w:r w:rsidR="0024498E">
        <w:rPr>
          <w:sz w:val="28"/>
          <w:szCs w:val="28"/>
        </w:rPr>
        <w:t xml:space="preserve">UBND Tỉnh </w:t>
      </w:r>
      <w:r w:rsidR="00307524">
        <w:rPr>
          <w:sz w:val="28"/>
          <w:szCs w:val="28"/>
        </w:rPr>
        <w:t xml:space="preserve">Nguyễn </w:t>
      </w:r>
      <w:r w:rsidR="00FC7F0B">
        <w:rPr>
          <w:sz w:val="28"/>
          <w:szCs w:val="28"/>
        </w:rPr>
        <w:t>Công Minh</w:t>
      </w:r>
      <w:r w:rsidR="0024498E">
        <w:rPr>
          <w:sz w:val="28"/>
          <w:szCs w:val="28"/>
        </w:rPr>
        <w:t>.</w:t>
      </w:r>
    </w:p>
    <w:p w14:paraId="788E98EE" w14:textId="77777777" w:rsidR="004308C6" w:rsidRDefault="00E412B1" w:rsidP="004308C6">
      <w:pPr>
        <w:spacing w:before="120" w:after="100"/>
        <w:ind w:firstLine="720"/>
        <w:rPr>
          <w:spacing w:val="-4"/>
          <w:sz w:val="28"/>
          <w:szCs w:val="28"/>
        </w:rPr>
      </w:pPr>
      <w:r>
        <w:rPr>
          <w:b/>
          <w:spacing w:val="-4"/>
          <w:sz w:val="28"/>
          <w:szCs w:val="28"/>
        </w:rPr>
        <w:t>-</w:t>
      </w:r>
      <w:r w:rsidR="0090485F">
        <w:rPr>
          <w:b/>
          <w:spacing w:val="-4"/>
          <w:sz w:val="28"/>
          <w:szCs w:val="28"/>
        </w:rPr>
        <w:t xml:space="preserve"> </w:t>
      </w:r>
      <w:r>
        <w:rPr>
          <w:b/>
          <w:spacing w:val="-4"/>
          <w:sz w:val="28"/>
          <w:szCs w:val="28"/>
        </w:rPr>
        <w:t>Vấn đề trình</w:t>
      </w:r>
      <w:r w:rsidR="00196D81" w:rsidRPr="009A59FD">
        <w:rPr>
          <w:b/>
          <w:spacing w:val="-4"/>
          <w:sz w:val="28"/>
          <w:szCs w:val="28"/>
        </w:rPr>
        <w:t>:</w:t>
      </w:r>
      <w:r w:rsidR="00307524">
        <w:rPr>
          <w:b/>
          <w:spacing w:val="-4"/>
          <w:sz w:val="28"/>
          <w:szCs w:val="28"/>
        </w:rPr>
        <w:t xml:space="preserve"> </w:t>
      </w:r>
      <w:r w:rsidR="004308C6">
        <w:rPr>
          <w:spacing w:val="-4"/>
          <w:sz w:val="28"/>
          <w:szCs w:val="28"/>
        </w:rPr>
        <w:t>Công văn của</w:t>
      </w:r>
      <w:r w:rsidR="00984AC3" w:rsidRPr="00984AC3">
        <w:rPr>
          <w:spacing w:val="-4"/>
          <w:sz w:val="28"/>
          <w:szCs w:val="28"/>
        </w:rPr>
        <w:t xml:space="preserve"> UBND Tỉnh về việc </w:t>
      </w:r>
      <w:r w:rsidR="004308C6" w:rsidRPr="004308C6">
        <w:rPr>
          <w:spacing w:val="-4"/>
          <w:sz w:val="28"/>
          <w:szCs w:val="28"/>
        </w:rPr>
        <w:t xml:space="preserve">tăng cường quản lý công tác văn thư, lưu trữ, đẩy mạnh số hóa tài liệu lưu trữ và bảo đảm nguồn lực tài chính </w:t>
      </w:r>
    </w:p>
    <w:p w14:paraId="62593873" w14:textId="65C1CC02" w:rsidR="000614B5" w:rsidRDefault="00E412B1" w:rsidP="004308C6">
      <w:pPr>
        <w:spacing w:before="120" w:after="100"/>
        <w:ind w:firstLine="720"/>
        <w:rPr>
          <w:sz w:val="28"/>
          <w:szCs w:val="28"/>
          <w:lang w:eastAsia="en-GB"/>
        </w:rPr>
      </w:pPr>
      <w:r>
        <w:rPr>
          <w:b/>
          <w:sz w:val="28"/>
          <w:szCs w:val="28"/>
          <w:lang w:eastAsia="en-GB"/>
        </w:rPr>
        <w:t>- Cơ quan trình</w:t>
      </w:r>
      <w:r w:rsidR="002F3A61" w:rsidRPr="00BF6B16">
        <w:rPr>
          <w:b/>
          <w:sz w:val="28"/>
          <w:szCs w:val="28"/>
          <w:lang w:eastAsia="en-GB"/>
        </w:rPr>
        <w:t>:</w:t>
      </w:r>
      <w:r w:rsidR="002F3A61">
        <w:rPr>
          <w:sz w:val="28"/>
          <w:szCs w:val="28"/>
          <w:lang w:eastAsia="en-GB"/>
        </w:rPr>
        <w:t xml:space="preserve"> </w:t>
      </w:r>
      <w:r w:rsidR="004308C6">
        <w:rPr>
          <w:sz w:val="28"/>
          <w:szCs w:val="28"/>
          <w:lang w:eastAsia="en-GB"/>
        </w:rPr>
        <w:t>Sở Nội vụ</w:t>
      </w:r>
    </w:p>
    <w:p w14:paraId="75968026" w14:textId="4C1F1278" w:rsidR="00E412B1" w:rsidRDefault="00E412B1" w:rsidP="000614B5">
      <w:pPr>
        <w:spacing w:after="100"/>
        <w:ind w:firstLine="720"/>
        <w:rPr>
          <w:sz w:val="28"/>
          <w:szCs w:val="28"/>
          <w:lang w:eastAsia="en-GB"/>
        </w:rPr>
      </w:pPr>
      <w:r w:rsidRPr="00125917">
        <w:rPr>
          <w:b/>
          <w:sz w:val="28"/>
          <w:szCs w:val="28"/>
          <w:lang w:eastAsia="en-GB"/>
        </w:rPr>
        <w:t>- Tài liệu kèm theo:</w:t>
      </w:r>
      <w:r>
        <w:rPr>
          <w:sz w:val="28"/>
          <w:szCs w:val="28"/>
          <w:lang w:eastAsia="en-GB"/>
        </w:rPr>
        <w:t xml:space="preserve"> </w:t>
      </w:r>
      <w:r w:rsidR="00DE4469" w:rsidRPr="00DE4469">
        <w:rPr>
          <w:sz w:val="28"/>
          <w:szCs w:val="28"/>
          <w:lang w:eastAsia="en-GB"/>
        </w:rPr>
        <w:t>văn bản số 414/BNV-VTLTNN của Bộ Nội vụ về việc tăng cường quản lý công tác văn thư, lưu trữ trong quá trình sắp xếp tổ chức bộ máy của hệ thống chính trị theo Kết luận số 127-KL/TW của Bộ Chính trị</w:t>
      </w:r>
      <w:r w:rsidR="00DE4469">
        <w:rPr>
          <w:sz w:val="28"/>
          <w:szCs w:val="28"/>
          <w:lang w:eastAsia="en-GB"/>
        </w:rPr>
        <w:t>;</w:t>
      </w:r>
      <w:r w:rsidR="00DE4469" w:rsidRPr="00DE4469">
        <w:rPr>
          <w:sz w:val="28"/>
          <w:szCs w:val="28"/>
          <w:lang w:eastAsia="en-GB"/>
        </w:rPr>
        <w:t xml:space="preserve"> </w:t>
      </w:r>
      <w:r w:rsidR="00984AC3">
        <w:rPr>
          <w:sz w:val="28"/>
          <w:szCs w:val="28"/>
          <w:lang w:eastAsia="en-GB"/>
        </w:rPr>
        <w:t xml:space="preserve">Công văn số </w:t>
      </w:r>
      <w:r w:rsidR="004308C6">
        <w:rPr>
          <w:sz w:val="28"/>
          <w:szCs w:val="28"/>
          <w:lang w:eastAsia="en-GB"/>
        </w:rPr>
        <w:t>1413/SNV-CCLT ngày</w:t>
      </w:r>
      <w:r w:rsidR="004308C6" w:rsidRPr="004308C6">
        <w:rPr>
          <w:sz w:val="28"/>
          <w:szCs w:val="28"/>
          <w:lang w:eastAsia="en-GB"/>
        </w:rPr>
        <w:t xml:space="preserve"> 28/05/2025</w:t>
      </w:r>
      <w:r w:rsidR="004308C6">
        <w:rPr>
          <w:sz w:val="28"/>
          <w:szCs w:val="28"/>
          <w:lang w:eastAsia="en-GB"/>
        </w:rPr>
        <w:t xml:space="preserve"> </w:t>
      </w:r>
      <w:r w:rsidR="004308C6">
        <w:rPr>
          <w:sz w:val="28"/>
          <w:szCs w:val="28"/>
          <w:lang w:eastAsia="en-GB"/>
        </w:rPr>
        <w:t>của Sở Nội vụ</w:t>
      </w:r>
      <w:r w:rsidR="004308C6" w:rsidRPr="004308C6">
        <w:rPr>
          <w:sz w:val="28"/>
          <w:szCs w:val="28"/>
          <w:lang w:eastAsia="en-GB"/>
        </w:rPr>
        <w:t xml:space="preserve"> </w:t>
      </w:r>
      <w:r w:rsidR="004308C6" w:rsidRPr="004308C6">
        <w:rPr>
          <w:sz w:val="28"/>
          <w:szCs w:val="28"/>
          <w:lang w:eastAsia="en-GB"/>
        </w:rPr>
        <w:t>Công văn về việc trình dự thảo văn bản (tăng cường quản lý công tác văn thư, lưu trữ, đẩy mạnh số hóa tài liệu lưu trữ và bảo đảm nguồn lực tài chính)</w:t>
      </w:r>
      <w:r w:rsidR="004308C6">
        <w:rPr>
          <w:sz w:val="28"/>
          <w:szCs w:val="28"/>
          <w:lang w:eastAsia="en-GB"/>
        </w:rPr>
        <w:t>.</w:t>
      </w:r>
    </w:p>
    <w:tbl>
      <w:tblPr>
        <w:tblStyle w:val="TableGrid"/>
        <w:tblW w:w="10110" w:type="dxa"/>
        <w:tblInd w:w="-882" w:type="dxa"/>
        <w:tblLook w:val="04A0" w:firstRow="1" w:lastRow="0" w:firstColumn="1" w:lastColumn="0" w:noHBand="0" w:noVBand="1"/>
      </w:tblPr>
      <w:tblGrid>
        <w:gridCol w:w="817"/>
        <w:gridCol w:w="1712"/>
        <w:gridCol w:w="2394"/>
        <w:gridCol w:w="2394"/>
        <w:gridCol w:w="2793"/>
      </w:tblGrid>
      <w:tr w:rsidR="00EE4609" w:rsidRPr="00DE4469" w14:paraId="1B36461C" w14:textId="77777777" w:rsidTr="00B665E6">
        <w:tc>
          <w:tcPr>
            <w:tcW w:w="540" w:type="dxa"/>
          </w:tcPr>
          <w:p w14:paraId="29BF2007" w14:textId="77777777" w:rsidR="00C71FD9" w:rsidRPr="00DE4469" w:rsidRDefault="00C71FD9" w:rsidP="0041657D">
            <w:pPr>
              <w:spacing w:before="120" w:after="100"/>
              <w:ind w:right="-147"/>
              <w:jc w:val="center"/>
              <w:rPr>
                <w:sz w:val="28"/>
                <w:szCs w:val="26"/>
                <w:lang w:eastAsia="en-GB"/>
              </w:rPr>
            </w:pPr>
            <w:r w:rsidRPr="00DE4469">
              <w:rPr>
                <w:sz w:val="28"/>
                <w:szCs w:val="26"/>
                <w:lang w:eastAsia="en-GB"/>
              </w:rPr>
              <w:t>1.</w:t>
            </w:r>
          </w:p>
        </w:tc>
        <w:tc>
          <w:tcPr>
            <w:tcW w:w="6750" w:type="dxa"/>
            <w:gridSpan w:val="3"/>
          </w:tcPr>
          <w:p w14:paraId="60970E1C" w14:textId="77777777" w:rsidR="00DE4469" w:rsidRPr="00DE4469" w:rsidRDefault="00C71FD9" w:rsidP="0013383B">
            <w:pPr>
              <w:spacing w:before="120" w:after="120" w:line="259" w:lineRule="auto"/>
              <w:rPr>
                <w:b/>
                <w:sz w:val="28"/>
                <w:szCs w:val="26"/>
                <w:lang w:eastAsia="en-GB"/>
              </w:rPr>
            </w:pPr>
            <w:r w:rsidRPr="00DE4469">
              <w:rPr>
                <w:b/>
                <w:sz w:val="28"/>
                <w:szCs w:val="26"/>
                <w:lang w:eastAsia="en-GB"/>
              </w:rPr>
              <w:t>Tóm tắt nội dung công việc:</w:t>
            </w:r>
            <w:r w:rsidR="000614B5" w:rsidRPr="00DE4469">
              <w:rPr>
                <w:b/>
                <w:sz w:val="28"/>
                <w:szCs w:val="26"/>
                <w:lang w:eastAsia="en-GB"/>
              </w:rPr>
              <w:t xml:space="preserve"> </w:t>
            </w:r>
          </w:p>
          <w:p w14:paraId="6523FB07" w14:textId="77777777" w:rsidR="004308C6" w:rsidRDefault="00DE4469" w:rsidP="004308C6">
            <w:pPr>
              <w:spacing w:before="120" w:after="120" w:line="259" w:lineRule="auto"/>
              <w:rPr>
                <w:sz w:val="28"/>
                <w:szCs w:val="26"/>
                <w:lang w:eastAsia="en-GB"/>
              </w:rPr>
            </w:pPr>
            <w:r w:rsidRPr="00DE4469">
              <w:rPr>
                <w:sz w:val="28"/>
                <w:szCs w:val="26"/>
                <w:lang w:eastAsia="en-GB"/>
              </w:rPr>
              <w:t>Thực hiện văn bản số 414/BNV-VTLTNN của Bộ Nội vụ về việc tăng cường quản lý công tác văn thư, lưu trữ trong quá trình sắp xếp tổ chức bộ máy của hệ thống chính trị theo Kết luận số 127-KL/TW của Bộ Chính trị</w:t>
            </w:r>
            <w:r>
              <w:rPr>
                <w:sz w:val="28"/>
                <w:szCs w:val="26"/>
                <w:lang w:eastAsia="en-GB"/>
              </w:rPr>
              <w:t xml:space="preserve">, </w:t>
            </w:r>
            <w:r w:rsidR="004308C6" w:rsidRPr="004308C6">
              <w:rPr>
                <w:sz w:val="28"/>
                <w:szCs w:val="26"/>
                <w:lang w:eastAsia="en-GB"/>
              </w:rPr>
              <w:t>Công văn số 55/UBN</w:t>
            </w:r>
            <w:r w:rsidR="004308C6">
              <w:rPr>
                <w:sz w:val="28"/>
                <w:szCs w:val="26"/>
                <w:lang w:eastAsia="en-GB"/>
              </w:rPr>
              <w:t>D-THTT ngày 07/5/2025 của UBND T</w:t>
            </w:r>
            <w:r w:rsidR="004308C6" w:rsidRPr="004308C6">
              <w:rPr>
                <w:sz w:val="28"/>
                <w:szCs w:val="26"/>
                <w:lang w:eastAsia="en-GB"/>
              </w:rPr>
              <w:t>ỉnh về việc thực hiện Kế hoạch số 01-KH/BCĐ và Thông báo số 01-TB/BCĐ của Ban Chỉ đạo 1660; Công văn số 502/VPUBND-KGVX ngày</w:t>
            </w:r>
            <w:r w:rsidR="004308C6">
              <w:rPr>
                <w:sz w:val="28"/>
                <w:szCs w:val="26"/>
                <w:lang w:eastAsia="en-GB"/>
              </w:rPr>
              <w:t xml:space="preserve"> </w:t>
            </w:r>
            <w:r w:rsidR="004308C6" w:rsidRPr="004308C6">
              <w:rPr>
                <w:sz w:val="28"/>
                <w:szCs w:val="26"/>
                <w:lang w:eastAsia="en-GB"/>
              </w:rPr>
              <w:t>23/05/2025 của Văn phòng UBND Tỉnh về đôn đốc việc thực hiện số hóa tài</w:t>
            </w:r>
            <w:r w:rsidR="004308C6">
              <w:rPr>
                <w:sz w:val="28"/>
                <w:szCs w:val="26"/>
                <w:lang w:eastAsia="en-GB"/>
              </w:rPr>
              <w:t xml:space="preserve"> </w:t>
            </w:r>
            <w:r w:rsidR="004308C6" w:rsidRPr="004308C6">
              <w:rPr>
                <w:sz w:val="28"/>
                <w:szCs w:val="26"/>
                <w:lang w:eastAsia="en-GB"/>
              </w:rPr>
              <w:t>liệu lưu trữ và tiếp tục tăng cường quản lý công tác văn thư, lưu trữ ở địa</w:t>
            </w:r>
            <w:r w:rsidR="004308C6">
              <w:rPr>
                <w:sz w:val="28"/>
                <w:szCs w:val="26"/>
                <w:lang w:eastAsia="en-GB"/>
              </w:rPr>
              <w:t xml:space="preserve"> </w:t>
            </w:r>
            <w:r w:rsidR="004308C6" w:rsidRPr="004308C6">
              <w:rPr>
                <w:sz w:val="28"/>
                <w:szCs w:val="26"/>
                <w:lang w:eastAsia="en-GB"/>
              </w:rPr>
              <w:t>phương; Công văn số 862/VPUBND-KTN ngày 25/05/2025 của Văn phòng</w:t>
            </w:r>
            <w:r w:rsidR="004308C6">
              <w:rPr>
                <w:sz w:val="28"/>
                <w:szCs w:val="26"/>
                <w:lang w:eastAsia="en-GB"/>
              </w:rPr>
              <w:t xml:space="preserve"> </w:t>
            </w:r>
            <w:r w:rsidR="004308C6" w:rsidRPr="004308C6">
              <w:rPr>
                <w:sz w:val="28"/>
                <w:szCs w:val="26"/>
                <w:lang w:eastAsia="en-GB"/>
              </w:rPr>
              <w:t>UBND Tỉnh về việc bảo đảm nguồn kinh phí cho việc triển khai số hóa tài liệu</w:t>
            </w:r>
            <w:r w:rsidR="004308C6">
              <w:rPr>
                <w:sz w:val="28"/>
                <w:szCs w:val="26"/>
                <w:lang w:eastAsia="en-GB"/>
              </w:rPr>
              <w:t xml:space="preserve"> </w:t>
            </w:r>
            <w:r w:rsidR="004308C6" w:rsidRPr="004308C6">
              <w:rPr>
                <w:sz w:val="28"/>
                <w:szCs w:val="26"/>
                <w:lang w:eastAsia="en-GB"/>
              </w:rPr>
              <w:t>lưu trữ.</w:t>
            </w:r>
          </w:p>
          <w:p w14:paraId="00B76EB6" w14:textId="2828768F" w:rsidR="00DE4469" w:rsidRPr="00DE4469" w:rsidRDefault="00DE4469" w:rsidP="004308C6">
            <w:pPr>
              <w:spacing w:before="120" w:after="120" w:line="259" w:lineRule="auto"/>
              <w:rPr>
                <w:sz w:val="28"/>
                <w:szCs w:val="26"/>
                <w:lang w:eastAsia="en-GB"/>
              </w:rPr>
            </w:pPr>
            <w:r w:rsidRPr="00DE4469">
              <w:rPr>
                <w:sz w:val="28"/>
                <w:szCs w:val="26"/>
                <w:lang w:eastAsia="en-GB"/>
              </w:rPr>
              <w:t xml:space="preserve">Sở Nội vụ đã có Công văn số </w:t>
            </w:r>
            <w:r w:rsidR="004308C6" w:rsidRPr="004308C6">
              <w:rPr>
                <w:sz w:val="28"/>
                <w:szCs w:val="26"/>
                <w:lang w:eastAsia="en-GB"/>
              </w:rPr>
              <w:t xml:space="preserve">Công văn số 1413/SNV-CCLT ngày 28/05/2025 </w:t>
            </w:r>
            <w:r w:rsidRPr="00DE4469">
              <w:rPr>
                <w:sz w:val="28"/>
                <w:szCs w:val="26"/>
                <w:lang w:eastAsia="en-GB"/>
              </w:rPr>
              <w:t xml:space="preserve">về việc trình dự thảo </w:t>
            </w:r>
            <w:r w:rsidR="004308C6">
              <w:rPr>
                <w:sz w:val="28"/>
                <w:szCs w:val="26"/>
                <w:lang w:eastAsia="en-GB"/>
              </w:rPr>
              <w:t xml:space="preserve">văn bản </w:t>
            </w:r>
            <w:r w:rsidR="004308C6" w:rsidRPr="004308C6">
              <w:rPr>
                <w:sz w:val="28"/>
                <w:szCs w:val="26"/>
                <w:lang w:eastAsia="en-GB"/>
              </w:rPr>
              <w:t>tăng cường quản lý công tác văn thư, lưu trữ, đẩy mạnh số hóa tài liệu lưu trữ và bảo đảm nguồn lực tài chính</w:t>
            </w:r>
            <w:r>
              <w:rPr>
                <w:sz w:val="28"/>
                <w:szCs w:val="26"/>
                <w:lang w:eastAsia="en-GB"/>
              </w:rPr>
              <w:t>.</w:t>
            </w:r>
          </w:p>
          <w:p w14:paraId="604D57F9" w14:textId="0B6F0D8A" w:rsidR="00C71FD9" w:rsidRPr="00DE4469" w:rsidRDefault="00C71FD9" w:rsidP="0013383B">
            <w:pPr>
              <w:spacing w:before="120" w:after="120" w:line="259" w:lineRule="auto"/>
              <w:rPr>
                <w:sz w:val="28"/>
                <w:szCs w:val="26"/>
                <w:lang w:eastAsia="en-GB"/>
              </w:rPr>
            </w:pPr>
          </w:p>
        </w:tc>
        <w:tc>
          <w:tcPr>
            <w:tcW w:w="2820" w:type="dxa"/>
            <w:vMerge w:val="restart"/>
          </w:tcPr>
          <w:p w14:paraId="1234D6AF" w14:textId="65DD852C" w:rsidR="00C71FD9" w:rsidRPr="00DE4469" w:rsidRDefault="00C71FD9" w:rsidP="0041657D">
            <w:pPr>
              <w:spacing w:before="120" w:after="100"/>
              <w:ind w:right="-147"/>
              <w:jc w:val="center"/>
              <w:rPr>
                <w:b/>
                <w:sz w:val="28"/>
                <w:szCs w:val="26"/>
                <w:lang w:eastAsia="en-GB"/>
              </w:rPr>
            </w:pPr>
            <w:r w:rsidRPr="00DE4469">
              <w:rPr>
                <w:b/>
                <w:sz w:val="28"/>
                <w:szCs w:val="26"/>
                <w:lang w:eastAsia="en-GB"/>
              </w:rPr>
              <w:t>Quyết định của UBND Tỉnh</w:t>
            </w:r>
          </w:p>
          <w:p w14:paraId="022747A0"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37F36379"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247705BA"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329F8A03"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7F66C932"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1E6D35B7" w14:textId="77777777" w:rsidR="007F21B3" w:rsidRPr="00DE4469" w:rsidRDefault="007F21B3" w:rsidP="007F21B3">
            <w:pPr>
              <w:spacing w:after="100"/>
              <w:ind w:right="-149"/>
              <w:jc w:val="center"/>
              <w:rPr>
                <w:sz w:val="28"/>
                <w:szCs w:val="26"/>
                <w:lang w:eastAsia="en-GB"/>
              </w:rPr>
            </w:pPr>
            <w:r w:rsidRPr="00DE4469">
              <w:rPr>
                <w:sz w:val="28"/>
                <w:szCs w:val="26"/>
                <w:lang w:eastAsia="en-GB"/>
              </w:rPr>
              <w:t>………………………</w:t>
            </w:r>
          </w:p>
          <w:p w14:paraId="54310DF3" w14:textId="77777777" w:rsidR="00CA6E6B" w:rsidRPr="00DE4469" w:rsidRDefault="00CA6E6B" w:rsidP="00CA6E6B">
            <w:pPr>
              <w:spacing w:after="100"/>
              <w:ind w:right="-149"/>
              <w:jc w:val="center"/>
              <w:rPr>
                <w:sz w:val="28"/>
                <w:szCs w:val="26"/>
                <w:lang w:eastAsia="en-GB"/>
              </w:rPr>
            </w:pPr>
            <w:r w:rsidRPr="00DE4469">
              <w:rPr>
                <w:sz w:val="28"/>
                <w:szCs w:val="26"/>
                <w:lang w:eastAsia="en-GB"/>
              </w:rPr>
              <w:t>………………………</w:t>
            </w:r>
          </w:p>
          <w:p w14:paraId="617C0715" w14:textId="2A964904" w:rsidR="007F21B3" w:rsidRPr="00DE4469" w:rsidRDefault="005541AF" w:rsidP="00EB627A">
            <w:pPr>
              <w:ind w:left="-108" w:right="-147"/>
              <w:jc w:val="center"/>
              <w:rPr>
                <w:b/>
                <w:sz w:val="28"/>
                <w:lang w:eastAsia="en-GB"/>
              </w:rPr>
            </w:pPr>
            <w:r>
              <w:rPr>
                <w:b/>
                <w:sz w:val="28"/>
                <w:lang w:eastAsia="en-GB"/>
              </w:rPr>
              <w:t>P</w:t>
            </w:r>
            <w:r w:rsidR="001957D7" w:rsidRPr="00DE4469">
              <w:rPr>
                <w:b/>
                <w:sz w:val="28"/>
                <w:lang w:eastAsia="en-GB"/>
              </w:rPr>
              <w:t>CT</w:t>
            </w:r>
            <w:r w:rsidR="00B665E6" w:rsidRPr="00DE4469">
              <w:rPr>
                <w:b/>
                <w:sz w:val="28"/>
                <w:lang w:eastAsia="en-GB"/>
              </w:rPr>
              <w:t xml:space="preserve"> UBND TỈNH </w:t>
            </w:r>
          </w:p>
          <w:p w14:paraId="47521A43" w14:textId="2BC89DD2" w:rsidR="007E25DA" w:rsidRPr="00DE4469" w:rsidRDefault="005541AF" w:rsidP="00EB627A">
            <w:pPr>
              <w:ind w:left="-108" w:right="-147"/>
              <w:jc w:val="center"/>
              <w:rPr>
                <w:b/>
                <w:sz w:val="28"/>
                <w:szCs w:val="26"/>
                <w:lang w:eastAsia="en-GB"/>
              </w:rPr>
            </w:pPr>
            <w:r>
              <w:rPr>
                <w:b/>
                <w:sz w:val="28"/>
                <w:lang w:eastAsia="en-GB"/>
              </w:rPr>
              <w:t>Huỳnh Minh Tuấn</w:t>
            </w:r>
            <w:bookmarkStart w:id="0" w:name="_GoBack"/>
            <w:bookmarkEnd w:id="0"/>
          </w:p>
          <w:p w14:paraId="33C662EB" w14:textId="77777777" w:rsidR="007E25DA" w:rsidRPr="00DE4469" w:rsidRDefault="007E25DA" w:rsidP="00EB627A">
            <w:pPr>
              <w:ind w:right="-147"/>
              <w:jc w:val="center"/>
              <w:rPr>
                <w:sz w:val="28"/>
                <w:szCs w:val="26"/>
                <w:lang w:eastAsia="en-GB"/>
              </w:rPr>
            </w:pPr>
          </w:p>
          <w:p w14:paraId="5CCD9E65" w14:textId="77777777" w:rsidR="007E25DA" w:rsidRPr="00DE4469" w:rsidRDefault="007E25DA" w:rsidP="00EB627A">
            <w:pPr>
              <w:ind w:right="-147"/>
              <w:jc w:val="center"/>
              <w:rPr>
                <w:sz w:val="28"/>
                <w:szCs w:val="26"/>
                <w:lang w:eastAsia="en-GB"/>
              </w:rPr>
            </w:pPr>
          </w:p>
          <w:p w14:paraId="57427E67" w14:textId="77777777" w:rsidR="007E25DA" w:rsidRPr="00DE4469" w:rsidRDefault="007E25DA" w:rsidP="00EB627A">
            <w:pPr>
              <w:ind w:right="-147"/>
              <w:jc w:val="center"/>
              <w:rPr>
                <w:sz w:val="28"/>
                <w:szCs w:val="26"/>
                <w:lang w:eastAsia="en-GB"/>
              </w:rPr>
            </w:pPr>
          </w:p>
          <w:p w14:paraId="2CF81CF8" w14:textId="77777777" w:rsidR="007E25DA" w:rsidRPr="00DE4469" w:rsidRDefault="007E25DA" w:rsidP="00EB627A">
            <w:pPr>
              <w:ind w:right="-147"/>
              <w:jc w:val="center"/>
              <w:rPr>
                <w:sz w:val="28"/>
                <w:szCs w:val="44"/>
                <w:lang w:eastAsia="en-GB"/>
              </w:rPr>
            </w:pPr>
          </w:p>
          <w:p w14:paraId="457C30FB" w14:textId="77777777" w:rsidR="007E25DA" w:rsidRPr="00DE4469" w:rsidRDefault="007E25DA" w:rsidP="00EB627A">
            <w:pPr>
              <w:ind w:right="-147"/>
              <w:jc w:val="center"/>
              <w:rPr>
                <w:sz w:val="28"/>
                <w:szCs w:val="26"/>
                <w:lang w:eastAsia="en-GB"/>
              </w:rPr>
            </w:pPr>
          </w:p>
          <w:p w14:paraId="486FF3AF" w14:textId="77777777" w:rsidR="007E25DA" w:rsidRPr="00DE4469" w:rsidRDefault="007E25DA" w:rsidP="00EB627A">
            <w:pPr>
              <w:ind w:right="-147"/>
              <w:jc w:val="center"/>
              <w:rPr>
                <w:sz w:val="28"/>
                <w:szCs w:val="26"/>
                <w:lang w:eastAsia="en-GB"/>
              </w:rPr>
            </w:pPr>
          </w:p>
          <w:p w14:paraId="09E46D00" w14:textId="77777777" w:rsidR="007E25DA" w:rsidRPr="00DE4469" w:rsidRDefault="007E25DA" w:rsidP="00EB627A">
            <w:pPr>
              <w:spacing w:after="100"/>
              <w:ind w:right="-149"/>
              <w:jc w:val="center"/>
              <w:rPr>
                <w:b/>
                <w:sz w:val="28"/>
                <w:szCs w:val="26"/>
                <w:lang w:eastAsia="en-GB"/>
              </w:rPr>
            </w:pPr>
            <w:r w:rsidRPr="00DE4469">
              <w:rPr>
                <w:sz w:val="28"/>
                <w:szCs w:val="26"/>
                <w:lang w:eastAsia="en-GB"/>
              </w:rPr>
              <w:t>Ngày …./…/…</w:t>
            </w:r>
            <w:r w:rsidR="0041657D" w:rsidRPr="00DE4469">
              <w:rPr>
                <w:sz w:val="28"/>
                <w:szCs w:val="26"/>
                <w:lang w:eastAsia="en-GB"/>
              </w:rPr>
              <w:t>..</w:t>
            </w:r>
          </w:p>
        </w:tc>
      </w:tr>
      <w:tr w:rsidR="00EE4609" w:rsidRPr="00DE4469" w14:paraId="0E5682BC" w14:textId="77777777" w:rsidTr="00B665E6">
        <w:tc>
          <w:tcPr>
            <w:tcW w:w="540" w:type="dxa"/>
          </w:tcPr>
          <w:p w14:paraId="0C2C60FD" w14:textId="77777777" w:rsidR="00C71FD9" w:rsidRPr="00DE4469" w:rsidRDefault="00C71FD9" w:rsidP="0041657D">
            <w:pPr>
              <w:spacing w:before="120" w:after="100"/>
              <w:ind w:right="-147"/>
              <w:jc w:val="center"/>
              <w:rPr>
                <w:sz w:val="28"/>
                <w:szCs w:val="26"/>
                <w:lang w:eastAsia="en-GB"/>
              </w:rPr>
            </w:pPr>
            <w:r w:rsidRPr="00DE4469">
              <w:rPr>
                <w:sz w:val="28"/>
                <w:szCs w:val="26"/>
                <w:lang w:eastAsia="en-GB"/>
              </w:rPr>
              <w:t>2.</w:t>
            </w:r>
          </w:p>
        </w:tc>
        <w:tc>
          <w:tcPr>
            <w:tcW w:w="6750" w:type="dxa"/>
            <w:gridSpan w:val="3"/>
          </w:tcPr>
          <w:p w14:paraId="59C2230D" w14:textId="39162E90" w:rsidR="00C71FD9" w:rsidRPr="00DE4469" w:rsidRDefault="00C71FD9" w:rsidP="001011D5">
            <w:pPr>
              <w:spacing w:before="120" w:after="120" w:line="259" w:lineRule="auto"/>
              <w:rPr>
                <w:b/>
                <w:sz w:val="28"/>
                <w:szCs w:val="26"/>
                <w:lang w:eastAsia="en-GB"/>
              </w:rPr>
            </w:pPr>
            <w:r w:rsidRPr="00DE4469">
              <w:rPr>
                <w:b/>
                <w:sz w:val="28"/>
                <w:szCs w:val="26"/>
                <w:lang w:eastAsia="en-GB"/>
              </w:rPr>
              <w:t>Ý kiến của các cơ quan có liên quan:</w:t>
            </w:r>
            <w:r w:rsidR="000614B5" w:rsidRPr="00DE4469">
              <w:rPr>
                <w:b/>
                <w:sz w:val="28"/>
                <w:szCs w:val="26"/>
                <w:lang w:eastAsia="en-GB"/>
              </w:rPr>
              <w:t xml:space="preserve"> </w:t>
            </w:r>
          </w:p>
        </w:tc>
        <w:tc>
          <w:tcPr>
            <w:tcW w:w="2820" w:type="dxa"/>
            <w:vMerge/>
          </w:tcPr>
          <w:p w14:paraId="07C792C7" w14:textId="77777777" w:rsidR="00C71FD9" w:rsidRPr="00DE4469" w:rsidRDefault="00C71FD9" w:rsidP="00EB627A">
            <w:pPr>
              <w:spacing w:after="100"/>
              <w:ind w:right="-149"/>
              <w:rPr>
                <w:sz w:val="28"/>
                <w:szCs w:val="26"/>
                <w:lang w:eastAsia="en-GB"/>
              </w:rPr>
            </w:pPr>
          </w:p>
        </w:tc>
      </w:tr>
      <w:tr w:rsidR="00EE4609" w:rsidRPr="00DE4469" w14:paraId="57B3702D" w14:textId="77777777" w:rsidTr="00162202">
        <w:trPr>
          <w:trHeight w:val="2528"/>
        </w:trPr>
        <w:tc>
          <w:tcPr>
            <w:tcW w:w="540" w:type="dxa"/>
          </w:tcPr>
          <w:p w14:paraId="27E220BE" w14:textId="77777777" w:rsidR="00C71FD9" w:rsidRPr="00DE4469" w:rsidRDefault="000E5CC0" w:rsidP="0041657D">
            <w:pPr>
              <w:spacing w:before="120" w:after="100"/>
              <w:ind w:right="-147"/>
              <w:jc w:val="center"/>
              <w:rPr>
                <w:sz w:val="28"/>
                <w:szCs w:val="26"/>
                <w:lang w:eastAsia="en-GB"/>
              </w:rPr>
            </w:pPr>
            <w:r w:rsidRPr="00DE4469">
              <w:rPr>
                <w:sz w:val="28"/>
                <w:szCs w:val="26"/>
                <w:lang w:eastAsia="en-GB"/>
              </w:rPr>
              <w:lastRenderedPageBreak/>
              <w:t>3.</w:t>
            </w:r>
          </w:p>
        </w:tc>
        <w:tc>
          <w:tcPr>
            <w:tcW w:w="6750" w:type="dxa"/>
            <w:gridSpan w:val="3"/>
          </w:tcPr>
          <w:p w14:paraId="290EE693" w14:textId="77777777" w:rsidR="00C71FD9" w:rsidRPr="00DE4469" w:rsidRDefault="00C71FD9" w:rsidP="0041657D">
            <w:pPr>
              <w:spacing w:before="120" w:after="100"/>
              <w:ind w:right="-147"/>
              <w:rPr>
                <w:b/>
                <w:sz w:val="28"/>
                <w:szCs w:val="26"/>
                <w:lang w:eastAsia="en-GB"/>
              </w:rPr>
            </w:pPr>
            <w:r w:rsidRPr="00DE4469">
              <w:rPr>
                <w:b/>
                <w:sz w:val="28"/>
                <w:szCs w:val="26"/>
                <w:lang w:eastAsia="en-GB"/>
              </w:rPr>
              <w:t>Ý kiến của Văn phòng UBND Tỉnh:</w:t>
            </w:r>
          </w:p>
          <w:p w14:paraId="0F965051" w14:textId="01BC9F62" w:rsidR="000E5CC0" w:rsidRDefault="00422E27" w:rsidP="001011D5">
            <w:pPr>
              <w:spacing w:before="120" w:after="120" w:line="259" w:lineRule="auto"/>
              <w:rPr>
                <w:sz w:val="28"/>
                <w:szCs w:val="26"/>
                <w:lang w:eastAsia="en-GB"/>
              </w:rPr>
            </w:pPr>
            <w:r>
              <w:rPr>
                <w:sz w:val="28"/>
                <w:szCs w:val="26"/>
                <w:lang w:eastAsia="en-GB"/>
              </w:rPr>
              <w:t xml:space="preserve">Căn cứ chủ trương của Bộ Nội vụ về việc tăng cường </w:t>
            </w:r>
            <w:r w:rsidRPr="00422E27">
              <w:rPr>
                <w:sz w:val="28"/>
                <w:szCs w:val="26"/>
                <w:lang w:eastAsia="en-GB"/>
              </w:rPr>
              <w:t>quản lý công tác văn thư, lưu trữ trong quá trình sắp xếp tổ chức bộ máy của hệ thống chính trị theo Kết luận số 127-KL/TW của Bộ chính trị, Ban Bí thư</w:t>
            </w:r>
            <w:r w:rsidR="001011D5">
              <w:rPr>
                <w:sz w:val="28"/>
                <w:szCs w:val="26"/>
                <w:lang w:eastAsia="en-GB"/>
              </w:rPr>
              <w:t>; đ</w:t>
            </w:r>
            <w:r w:rsidR="001011D5" w:rsidRPr="001011D5">
              <w:rPr>
                <w:sz w:val="28"/>
                <w:szCs w:val="26"/>
                <w:lang w:eastAsia="en-GB"/>
              </w:rPr>
              <w:t>ể bảo đảm cho các cơ quan, đơn vị và địa phương trên địa bàn Tỉnh đẩy</w:t>
            </w:r>
            <w:r w:rsidR="001011D5">
              <w:rPr>
                <w:sz w:val="28"/>
                <w:szCs w:val="26"/>
                <w:lang w:eastAsia="en-GB"/>
              </w:rPr>
              <w:t xml:space="preserve"> </w:t>
            </w:r>
            <w:r w:rsidR="001011D5" w:rsidRPr="001011D5">
              <w:rPr>
                <w:sz w:val="28"/>
                <w:szCs w:val="26"/>
                <w:lang w:eastAsia="en-GB"/>
              </w:rPr>
              <w:t>nhanh tiến độ thực hiện về quản lý công tác văn thư, lưu trữ trong quá trình sắp</w:t>
            </w:r>
            <w:r w:rsidR="001011D5">
              <w:rPr>
                <w:sz w:val="28"/>
                <w:szCs w:val="26"/>
                <w:lang w:eastAsia="en-GB"/>
              </w:rPr>
              <w:t xml:space="preserve"> </w:t>
            </w:r>
            <w:r w:rsidR="001011D5" w:rsidRPr="001011D5">
              <w:rPr>
                <w:sz w:val="28"/>
                <w:szCs w:val="26"/>
                <w:lang w:eastAsia="en-GB"/>
              </w:rPr>
              <w:t>xếp bộ máy của hệ thống chính trị</w:t>
            </w:r>
            <w:r w:rsidR="001011D5" w:rsidRPr="001011D5">
              <w:rPr>
                <w:sz w:val="28"/>
                <w:szCs w:val="26"/>
                <w:lang w:eastAsia="en-GB"/>
              </w:rPr>
              <w:t xml:space="preserve"> </w:t>
            </w:r>
            <w:r>
              <w:rPr>
                <w:sz w:val="28"/>
                <w:szCs w:val="26"/>
                <w:lang w:eastAsia="en-GB"/>
              </w:rPr>
              <w:t>c</w:t>
            </w:r>
            <w:r w:rsidR="001957D7" w:rsidRPr="00DE4469">
              <w:rPr>
                <w:sz w:val="28"/>
                <w:szCs w:val="26"/>
                <w:lang w:eastAsia="en-GB"/>
              </w:rPr>
              <w:t xml:space="preserve">huyên viên đã </w:t>
            </w:r>
            <w:r>
              <w:rPr>
                <w:sz w:val="28"/>
                <w:szCs w:val="26"/>
                <w:lang w:eastAsia="en-GB"/>
              </w:rPr>
              <w:t xml:space="preserve">hoàn chỉnh </w:t>
            </w:r>
            <w:r w:rsidR="001011D5" w:rsidRPr="001011D5">
              <w:rPr>
                <w:sz w:val="28"/>
                <w:szCs w:val="26"/>
                <w:lang w:eastAsia="en-GB"/>
              </w:rPr>
              <w:t xml:space="preserve">văn bản </w:t>
            </w:r>
            <w:r w:rsidR="001011D5">
              <w:rPr>
                <w:sz w:val="28"/>
                <w:szCs w:val="26"/>
                <w:lang w:eastAsia="en-GB"/>
              </w:rPr>
              <w:t xml:space="preserve">của UBND Tỉnh về việc </w:t>
            </w:r>
            <w:r w:rsidR="001011D5" w:rsidRPr="001011D5">
              <w:rPr>
                <w:sz w:val="28"/>
                <w:szCs w:val="26"/>
                <w:lang w:eastAsia="en-GB"/>
              </w:rPr>
              <w:t>tăng cường quản lý công tác văn thư, lưu trữ, đẩy mạnh số hóa tài liệu lưu trữ và bảo đảm nguồn lực tài chính</w:t>
            </w:r>
            <w:r w:rsidR="001957D7" w:rsidRPr="00DE4469">
              <w:rPr>
                <w:sz w:val="28"/>
                <w:szCs w:val="26"/>
                <w:lang w:eastAsia="en-GB"/>
              </w:rPr>
              <w:t>. Kính trình lãnh đạo phê duyệt.</w:t>
            </w:r>
          </w:p>
          <w:p w14:paraId="09BA75D5" w14:textId="77777777" w:rsidR="00422E27" w:rsidRDefault="00422E27" w:rsidP="0013383B">
            <w:pPr>
              <w:spacing w:before="120" w:after="120" w:line="259" w:lineRule="auto"/>
              <w:rPr>
                <w:sz w:val="28"/>
                <w:szCs w:val="26"/>
                <w:lang w:eastAsia="en-GB"/>
              </w:rPr>
            </w:pPr>
          </w:p>
          <w:p w14:paraId="02E15837" w14:textId="1493EB66" w:rsidR="00422E27" w:rsidRPr="00DE4469" w:rsidRDefault="00422E27" w:rsidP="0013383B">
            <w:pPr>
              <w:spacing w:before="120" w:after="120" w:line="259" w:lineRule="auto"/>
              <w:rPr>
                <w:sz w:val="28"/>
                <w:szCs w:val="26"/>
                <w:lang w:eastAsia="en-GB"/>
              </w:rPr>
            </w:pPr>
          </w:p>
        </w:tc>
        <w:tc>
          <w:tcPr>
            <w:tcW w:w="2820" w:type="dxa"/>
            <w:vMerge/>
          </w:tcPr>
          <w:p w14:paraId="1A01F227" w14:textId="77777777" w:rsidR="00C71FD9" w:rsidRPr="00DE4469" w:rsidRDefault="00C71FD9" w:rsidP="00EB627A">
            <w:pPr>
              <w:spacing w:after="100"/>
              <w:ind w:right="-149"/>
              <w:rPr>
                <w:sz w:val="28"/>
                <w:szCs w:val="26"/>
                <w:lang w:eastAsia="en-GB"/>
              </w:rPr>
            </w:pPr>
          </w:p>
        </w:tc>
      </w:tr>
      <w:tr w:rsidR="00EE4609" w:rsidRPr="00DE4469" w14:paraId="1C99DC78" w14:textId="77777777" w:rsidTr="00B665E6">
        <w:trPr>
          <w:trHeight w:val="665"/>
        </w:trPr>
        <w:tc>
          <w:tcPr>
            <w:tcW w:w="2250" w:type="dxa"/>
            <w:gridSpan w:val="2"/>
          </w:tcPr>
          <w:p w14:paraId="0C44FB87" w14:textId="77777777" w:rsidR="00C71FD9" w:rsidRPr="00DE4469" w:rsidRDefault="00C71FD9" w:rsidP="00B665E6">
            <w:pPr>
              <w:ind w:left="-108" w:right="-147"/>
              <w:jc w:val="center"/>
              <w:rPr>
                <w:b/>
                <w:sz w:val="28"/>
                <w:szCs w:val="26"/>
                <w:lang w:eastAsia="en-GB"/>
              </w:rPr>
            </w:pPr>
            <w:r w:rsidRPr="00DE4469">
              <w:rPr>
                <w:b/>
                <w:sz w:val="28"/>
                <w:szCs w:val="26"/>
                <w:lang w:eastAsia="en-GB"/>
              </w:rPr>
              <w:lastRenderedPageBreak/>
              <w:t xml:space="preserve">CHUYÊN </w:t>
            </w:r>
            <w:r w:rsidRPr="00DE4469">
              <w:rPr>
                <w:rFonts w:ascii="Times New Roman Bold" w:hAnsi="Times New Roman Bold"/>
                <w:b/>
                <w:spacing w:val="-10"/>
                <w:sz w:val="28"/>
                <w:szCs w:val="26"/>
                <w:lang w:eastAsia="en-GB"/>
              </w:rPr>
              <w:t>VIÊN</w:t>
            </w:r>
          </w:p>
          <w:p w14:paraId="2DF76816" w14:textId="77777777" w:rsidR="00577689" w:rsidRPr="00DE4469" w:rsidRDefault="00577689" w:rsidP="00EB627A">
            <w:pPr>
              <w:ind w:right="-147"/>
              <w:jc w:val="center"/>
              <w:rPr>
                <w:sz w:val="28"/>
                <w:szCs w:val="26"/>
                <w:lang w:eastAsia="en-GB"/>
              </w:rPr>
            </w:pPr>
          </w:p>
          <w:p w14:paraId="0760D08A" w14:textId="77777777" w:rsidR="00577689" w:rsidRPr="00DE4469" w:rsidRDefault="00577689" w:rsidP="00EB627A">
            <w:pPr>
              <w:ind w:right="-147"/>
              <w:jc w:val="center"/>
              <w:rPr>
                <w:sz w:val="28"/>
                <w:szCs w:val="26"/>
                <w:lang w:eastAsia="en-GB"/>
              </w:rPr>
            </w:pPr>
          </w:p>
          <w:p w14:paraId="282CE89E" w14:textId="312A74F6" w:rsidR="00577689" w:rsidRPr="00DE4469" w:rsidRDefault="00EE4609" w:rsidP="00EB627A">
            <w:pPr>
              <w:ind w:right="-147"/>
              <w:jc w:val="center"/>
              <w:rPr>
                <w:sz w:val="28"/>
                <w:szCs w:val="26"/>
                <w:lang w:eastAsia="en-GB"/>
              </w:rPr>
            </w:pPr>
            <w:r w:rsidRPr="00DE4469">
              <w:rPr>
                <w:noProof/>
                <w:sz w:val="28"/>
                <w:szCs w:val="26"/>
                <w:lang w:eastAsia="en-US"/>
              </w:rPr>
              <w:drawing>
                <wp:inline distT="0" distB="0" distL="0" distR="0" wp14:anchorId="77F9922D" wp14:editId="2209B902">
                  <wp:extent cx="1560195" cy="876300"/>
                  <wp:effectExtent l="0" t="0" r="1905" b="0"/>
                  <wp:docPr id="4" name="Picture 4" descr="E:\NGUYEN\Download\Sign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UYEN\Download\Signatur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1814" cy="888443"/>
                          </a:xfrm>
                          <a:prstGeom prst="rect">
                            <a:avLst/>
                          </a:prstGeom>
                          <a:noFill/>
                          <a:ln>
                            <a:noFill/>
                          </a:ln>
                        </pic:spPr>
                      </pic:pic>
                    </a:graphicData>
                  </a:graphic>
                </wp:inline>
              </w:drawing>
            </w:r>
          </w:p>
          <w:p w14:paraId="738DE1F5" w14:textId="410FAD15" w:rsidR="00D816CB" w:rsidRPr="00DE4469" w:rsidRDefault="00D816CB" w:rsidP="00EB627A">
            <w:pPr>
              <w:ind w:right="-147"/>
              <w:jc w:val="center"/>
              <w:rPr>
                <w:sz w:val="28"/>
                <w:szCs w:val="26"/>
                <w:lang w:eastAsia="en-GB"/>
              </w:rPr>
            </w:pPr>
          </w:p>
          <w:p w14:paraId="40D74DF2" w14:textId="08C0F7BB" w:rsidR="007E25DA" w:rsidRPr="00DE4469" w:rsidRDefault="00D816CB" w:rsidP="00EB627A">
            <w:pPr>
              <w:ind w:right="-147"/>
              <w:jc w:val="center"/>
              <w:rPr>
                <w:b/>
                <w:sz w:val="28"/>
                <w:szCs w:val="26"/>
                <w:lang w:eastAsia="en-GB"/>
              </w:rPr>
            </w:pPr>
            <w:r w:rsidRPr="00DE4469">
              <w:rPr>
                <w:b/>
                <w:sz w:val="28"/>
                <w:szCs w:val="26"/>
                <w:lang w:eastAsia="en-GB"/>
              </w:rPr>
              <w:t>Nguyễn Trần Nguyễn</w:t>
            </w:r>
          </w:p>
          <w:p w14:paraId="1ED61482" w14:textId="338B7CAC" w:rsidR="00577689" w:rsidRPr="00DE4469" w:rsidRDefault="007E25DA" w:rsidP="00EB627A">
            <w:pPr>
              <w:ind w:right="-147"/>
              <w:jc w:val="center"/>
              <w:rPr>
                <w:sz w:val="28"/>
                <w:szCs w:val="26"/>
                <w:lang w:eastAsia="en-GB"/>
              </w:rPr>
            </w:pPr>
            <w:r w:rsidRPr="00DE4469">
              <w:rPr>
                <w:sz w:val="28"/>
                <w:szCs w:val="26"/>
                <w:lang w:eastAsia="en-GB"/>
              </w:rPr>
              <w:t>Ngày …./…</w:t>
            </w:r>
            <w:r w:rsidR="0015278F" w:rsidRPr="00DE4469">
              <w:rPr>
                <w:sz w:val="28"/>
                <w:szCs w:val="26"/>
                <w:lang w:eastAsia="en-GB"/>
              </w:rPr>
              <w:t>/2025</w:t>
            </w:r>
          </w:p>
        </w:tc>
        <w:tc>
          <w:tcPr>
            <w:tcW w:w="2520" w:type="dxa"/>
          </w:tcPr>
          <w:p w14:paraId="15DD7FAB" w14:textId="2C9E1D20" w:rsidR="00C71FD9" w:rsidRPr="00DE4469" w:rsidRDefault="00C71FD9" w:rsidP="00B665E6">
            <w:pPr>
              <w:ind w:left="-108" w:right="-147"/>
              <w:jc w:val="center"/>
              <w:rPr>
                <w:rFonts w:ascii="Times New Roman Bold" w:hAnsi="Times New Roman Bold"/>
                <w:b/>
                <w:spacing w:val="-10"/>
                <w:sz w:val="28"/>
                <w:szCs w:val="26"/>
                <w:lang w:eastAsia="en-GB"/>
              </w:rPr>
            </w:pPr>
            <w:r w:rsidRPr="00DE4469">
              <w:rPr>
                <w:b/>
                <w:sz w:val="28"/>
                <w:lang w:eastAsia="en-GB"/>
              </w:rPr>
              <w:t>TRƯỞNG</w:t>
            </w:r>
            <w:r w:rsidRPr="00DE4469">
              <w:rPr>
                <w:rFonts w:ascii="Times New Roman Bold" w:hAnsi="Times New Roman Bold"/>
                <w:b/>
                <w:spacing w:val="-10"/>
                <w:sz w:val="28"/>
                <w:szCs w:val="26"/>
                <w:lang w:eastAsia="en-GB"/>
              </w:rPr>
              <w:t xml:space="preserve"> PHÒNG</w:t>
            </w:r>
            <w:r w:rsidR="007E25DA" w:rsidRPr="00DE4469">
              <w:rPr>
                <w:rFonts w:ascii="Times New Roman Bold" w:hAnsi="Times New Roman Bold"/>
                <w:b/>
                <w:spacing w:val="-10"/>
                <w:sz w:val="28"/>
                <w:szCs w:val="26"/>
                <w:lang w:eastAsia="en-GB"/>
              </w:rPr>
              <w:t xml:space="preserve"> </w:t>
            </w:r>
          </w:p>
          <w:p w14:paraId="1421C6D6" w14:textId="77777777" w:rsidR="00B06C96" w:rsidRPr="00DE4469" w:rsidRDefault="00B06C96" w:rsidP="00D816CB">
            <w:pPr>
              <w:ind w:right="-144"/>
              <w:jc w:val="center"/>
              <w:rPr>
                <w:rFonts w:ascii="Times New Roman Bold" w:hAnsi="Times New Roman Bold"/>
                <w:b/>
                <w:spacing w:val="-10"/>
                <w:sz w:val="28"/>
                <w:szCs w:val="26"/>
                <w:lang w:eastAsia="en-GB"/>
              </w:rPr>
            </w:pPr>
          </w:p>
          <w:p w14:paraId="7A0B4C57" w14:textId="435F5157" w:rsidR="007E25DA" w:rsidRPr="00DE4469" w:rsidRDefault="007E25DA" w:rsidP="00EB627A">
            <w:pPr>
              <w:ind w:right="-147"/>
              <w:jc w:val="center"/>
              <w:rPr>
                <w:sz w:val="28"/>
                <w:szCs w:val="26"/>
                <w:lang w:eastAsia="en-GB"/>
              </w:rPr>
            </w:pPr>
          </w:p>
          <w:p w14:paraId="3AC05CF5" w14:textId="07862FB2" w:rsidR="00B06C96" w:rsidRPr="00DE4469" w:rsidRDefault="00B06C96" w:rsidP="00EB627A">
            <w:pPr>
              <w:ind w:right="-147"/>
              <w:jc w:val="center"/>
              <w:rPr>
                <w:sz w:val="28"/>
                <w:szCs w:val="26"/>
                <w:lang w:eastAsia="en-GB"/>
              </w:rPr>
            </w:pPr>
          </w:p>
          <w:p w14:paraId="41E063E4" w14:textId="77777777" w:rsidR="00B06C96" w:rsidRPr="00DE4469" w:rsidRDefault="00B06C96" w:rsidP="00EB627A">
            <w:pPr>
              <w:ind w:right="-147"/>
              <w:jc w:val="center"/>
              <w:rPr>
                <w:sz w:val="28"/>
                <w:szCs w:val="26"/>
                <w:lang w:eastAsia="en-GB"/>
              </w:rPr>
            </w:pPr>
          </w:p>
          <w:p w14:paraId="1E7CAA3B" w14:textId="230DA55E" w:rsidR="00577689" w:rsidRPr="00DE4469" w:rsidRDefault="00577689" w:rsidP="00EB627A">
            <w:pPr>
              <w:ind w:right="-147"/>
              <w:jc w:val="center"/>
              <w:rPr>
                <w:sz w:val="28"/>
                <w:szCs w:val="26"/>
                <w:lang w:eastAsia="en-GB"/>
              </w:rPr>
            </w:pPr>
          </w:p>
          <w:p w14:paraId="5D8DC869" w14:textId="36BF0993" w:rsidR="00AC4522" w:rsidRPr="00DE4469" w:rsidRDefault="00AC4522" w:rsidP="00EB627A">
            <w:pPr>
              <w:ind w:right="-147"/>
              <w:jc w:val="center"/>
              <w:rPr>
                <w:sz w:val="28"/>
                <w:szCs w:val="26"/>
                <w:lang w:eastAsia="en-GB"/>
              </w:rPr>
            </w:pPr>
          </w:p>
          <w:p w14:paraId="59DF2198" w14:textId="53E84ACE" w:rsidR="00D816CB" w:rsidRPr="00DE4469" w:rsidRDefault="00D816CB" w:rsidP="00EB627A">
            <w:pPr>
              <w:ind w:right="-147"/>
              <w:jc w:val="center"/>
              <w:rPr>
                <w:sz w:val="28"/>
                <w:szCs w:val="26"/>
                <w:lang w:eastAsia="en-GB"/>
              </w:rPr>
            </w:pPr>
          </w:p>
          <w:p w14:paraId="118AAAF0" w14:textId="77777777" w:rsidR="00B665E6" w:rsidRPr="00DE4469" w:rsidRDefault="00B665E6" w:rsidP="00EB627A">
            <w:pPr>
              <w:ind w:right="-147"/>
              <w:jc w:val="center"/>
              <w:rPr>
                <w:sz w:val="28"/>
                <w:szCs w:val="26"/>
                <w:lang w:eastAsia="en-GB"/>
              </w:rPr>
            </w:pPr>
          </w:p>
          <w:p w14:paraId="4CE68063" w14:textId="5DFCFC7F" w:rsidR="007D4880" w:rsidRPr="00DE4469" w:rsidRDefault="001957D7" w:rsidP="00EB627A">
            <w:pPr>
              <w:ind w:right="-147"/>
              <w:jc w:val="center"/>
              <w:rPr>
                <w:b/>
                <w:sz w:val="28"/>
                <w:szCs w:val="26"/>
                <w:lang w:eastAsia="en-GB"/>
              </w:rPr>
            </w:pPr>
            <w:r w:rsidRPr="00DE4469">
              <w:rPr>
                <w:b/>
                <w:sz w:val="28"/>
                <w:szCs w:val="26"/>
                <w:lang w:eastAsia="en-GB"/>
              </w:rPr>
              <w:t>Võ Việt Thắng</w:t>
            </w:r>
          </w:p>
          <w:p w14:paraId="1F0D73BB" w14:textId="526A03FD" w:rsidR="00577689" w:rsidRPr="00DE4469" w:rsidRDefault="007E25DA" w:rsidP="00EB627A">
            <w:pPr>
              <w:ind w:right="-147"/>
              <w:jc w:val="center"/>
              <w:rPr>
                <w:sz w:val="28"/>
                <w:szCs w:val="26"/>
                <w:lang w:eastAsia="en-GB"/>
              </w:rPr>
            </w:pPr>
            <w:r w:rsidRPr="00DE4469">
              <w:rPr>
                <w:sz w:val="28"/>
                <w:szCs w:val="26"/>
                <w:lang w:eastAsia="en-GB"/>
              </w:rPr>
              <w:t>Ngày …./…</w:t>
            </w:r>
            <w:r w:rsidR="0015278F" w:rsidRPr="00DE4469">
              <w:rPr>
                <w:sz w:val="28"/>
                <w:szCs w:val="26"/>
                <w:lang w:eastAsia="en-GB"/>
              </w:rPr>
              <w:t>/2025</w:t>
            </w:r>
          </w:p>
        </w:tc>
        <w:tc>
          <w:tcPr>
            <w:tcW w:w="2520" w:type="dxa"/>
          </w:tcPr>
          <w:p w14:paraId="25E7535D" w14:textId="4133D2A0" w:rsidR="00C71FD9" w:rsidRPr="00DE4469" w:rsidRDefault="008D0395" w:rsidP="00B665E6">
            <w:pPr>
              <w:ind w:left="-108" w:right="-147"/>
              <w:jc w:val="center"/>
              <w:rPr>
                <w:rFonts w:ascii="Times New Roman Bold" w:hAnsi="Times New Roman Bold"/>
                <w:b/>
                <w:spacing w:val="-32"/>
                <w:sz w:val="28"/>
                <w:szCs w:val="26"/>
                <w:lang w:eastAsia="en-GB"/>
              </w:rPr>
            </w:pPr>
            <w:r w:rsidRPr="00DE4469">
              <w:rPr>
                <w:rFonts w:ascii="Times New Roman Bold" w:hAnsi="Times New Roman Bold"/>
                <w:b/>
                <w:spacing w:val="-6"/>
                <w:sz w:val="28"/>
                <w:szCs w:val="26"/>
                <w:lang w:eastAsia="en-GB"/>
              </w:rPr>
              <w:t xml:space="preserve">PHÓ </w:t>
            </w:r>
            <w:r w:rsidR="008333A3" w:rsidRPr="00DE4469">
              <w:rPr>
                <w:rFonts w:ascii="Times New Roman Bold" w:hAnsi="Times New Roman Bold"/>
                <w:b/>
                <w:spacing w:val="-6"/>
                <w:sz w:val="28"/>
                <w:szCs w:val="26"/>
                <w:lang w:eastAsia="en-GB"/>
              </w:rPr>
              <w:t>CHÁNH</w:t>
            </w:r>
            <w:r w:rsidRPr="00DE4469">
              <w:rPr>
                <w:rFonts w:ascii="Times New Roman Bold" w:hAnsi="Times New Roman Bold"/>
                <w:b/>
                <w:spacing w:val="-6"/>
                <w:sz w:val="28"/>
                <w:szCs w:val="26"/>
                <w:lang w:eastAsia="en-GB"/>
              </w:rPr>
              <w:t xml:space="preserve"> </w:t>
            </w:r>
            <w:r w:rsidR="00C71FD9" w:rsidRPr="00DE4469">
              <w:rPr>
                <w:rFonts w:ascii="Times New Roman Bold" w:hAnsi="Times New Roman Bold"/>
                <w:b/>
                <w:spacing w:val="-32"/>
                <w:sz w:val="28"/>
                <w:szCs w:val="26"/>
                <w:lang w:eastAsia="en-GB"/>
              </w:rPr>
              <w:t xml:space="preserve">VĂN PHÒNG </w:t>
            </w:r>
            <w:r w:rsidR="00C71FD9" w:rsidRPr="00DE4469">
              <w:rPr>
                <w:b/>
                <w:sz w:val="28"/>
                <w:lang w:eastAsia="en-GB"/>
              </w:rPr>
              <w:t>UBND</w:t>
            </w:r>
            <w:r w:rsidR="00C71FD9" w:rsidRPr="00DE4469">
              <w:rPr>
                <w:rFonts w:ascii="Times New Roman Bold" w:hAnsi="Times New Roman Bold"/>
                <w:b/>
                <w:spacing w:val="-32"/>
                <w:sz w:val="28"/>
                <w:szCs w:val="26"/>
                <w:lang w:eastAsia="en-GB"/>
              </w:rPr>
              <w:t xml:space="preserve"> TỈNH</w:t>
            </w:r>
          </w:p>
          <w:p w14:paraId="6C3A2850" w14:textId="6BD812E1" w:rsidR="007E25DA" w:rsidRPr="00DE4469" w:rsidRDefault="007E25DA" w:rsidP="00EB627A">
            <w:pPr>
              <w:ind w:right="-147"/>
              <w:jc w:val="center"/>
              <w:rPr>
                <w:sz w:val="28"/>
                <w:szCs w:val="26"/>
                <w:lang w:eastAsia="en-GB"/>
              </w:rPr>
            </w:pPr>
          </w:p>
          <w:p w14:paraId="5B592E62" w14:textId="7FD1DC2A" w:rsidR="00B06C96" w:rsidRPr="00DE4469" w:rsidRDefault="00B06C96" w:rsidP="00EB627A">
            <w:pPr>
              <w:ind w:right="-147"/>
              <w:jc w:val="center"/>
              <w:rPr>
                <w:sz w:val="28"/>
                <w:szCs w:val="26"/>
                <w:lang w:eastAsia="en-GB"/>
              </w:rPr>
            </w:pPr>
          </w:p>
          <w:p w14:paraId="30F828A0" w14:textId="233466EB" w:rsidR="00B06C96" w:rsidRPr="00DE4469" w:rsidRDefault="00B06C96" w:rsidP="00EB627A">
            <w:pPr>
              <w:ind w:right="-147"/>
              <w:jc w:val="center"/>
              <w:rPr>
                <w:sz w:val="28"/>
                <w:szCs w:val="26"/>
                <w:lang w:eastAsia="en-GB"/>
              </w:rPr>
            </w:pPr>
          </w:p>
          <w:p w14:paraId="2C5D02D0" w14:textId="77777777" w:rsidR="00B665E6" w:rsidRPr="00DE4469" w:rsidRDefault="00B665E6" w:rsidP="00EB627A">
            <w:pPr>
              <w:ind w:right="-147"/>
              <w:jc w:val="center"/>
              <w:rPr>
                <w:sz w:val="28"/>
                <w:szCs w:val="26"/>
                <w:lang w:eastAsia="en-GB"/>
              </w:rPr>
            </w:pPr>
          </w:p>
          <w:p w14:paraId="6677DB13" w14:textId="77777777" w:rsidR="007D4880" w:rsidRPr="00DE4469" w:rsidRDefault="007D4880" w:rsidP="00EB627A">
            <w:pPr>
              <w:ind w:right="-147"/>
              <w:jc w:val="center"/>
              <w:rPr>
                <w:sz w:val="28"/>
                <w:szCs w:val="26"/>
                <w:lang w:eastAsia="en-GB"/>
              </w:rPr>
            </w:pPr>
          </w:p>
          <w:p w14:paraId="1F1C66D5" w14:textId="77777777" w:rsidR="007D4880" w:rsidRPr="00DE4469" w:rsidRDefault="007D4880" w:rsidP="00EB627A">
            <w:pPr>
              <w:ind w:right="-147"/>
              <w:jc w:val="center"/>
              <w:rPr>
                <w:sz w:val="28"/>
                <w:szCs w:val="26"/>
                <w:lang w:eastAsia="en-GB"/>
              </w:rPr>
            </w:pPr>
          </w:p>
          <w:p w14:paraId="1FA1C7AE" w14:textId="77777777" w:rsidR="007E25DA" w:rsidRPr="00DE4469" w:rsidRDefault="007E25DA" w:rsidP="00EB627A">
            <w:pPr>
              <w:ind w:right="-147"/>
              <w:jc w:val="center"/>
              <w:rPr>
                <w:sz w:val="28"/>
                <w:szCs w:val="26"/>
                <w:lang w:eastAsia="en-GB"/>
              </w:rPr>
            </w:pPr>
          </w:p>
          <w:p w14:paraId="398DF79E" w14:textId="547502EE" w:rsidR="008333A3" w:rsidRPr="00DE4469" w:rsidRDefault="00D816CB" w:rsidP="00EB627A">
            <w:pPr>
              <w:ind w:right="-147"/>
              <w:jc w:val="center"/>
              <w:rPr>
                <w:b/>
                <w:sz w:val="28"/>
                <w:szCs w:val="26"/>
                <w:lang w:eastAsia="en-GB"/>
              </w:rPr>
            </w:pPr>
            <w:r w:rsidRPr="00DE4469">
              <w:rPr>
                <w:b/>
                <w:sz w:val="28"/>
                <w:szCs w:val="26"/>
                <w:lang w:eastAsia="en-GB"/>
              </w:rPr>
              <w:t xml:space="preserve">Nguyễn </w:t>
            </w:r>
            <w:r w:rsidR="008D0395" w:rsidRPr="00DE4469">
              <w:rPr>
                <w:b/>
                <w:sz w:val="28"/>
                <w:szCs w:val="26"/>
                <w:lang w:eastAsia="en-GB"/>
              </w:rPr>
              <w:t>Công Minh</w:t>
            </w:r>
          </w:p>
          <w:p w14:paraId="1C7630EF" w14:textId="5CB9EF58" w:rsidR="00577689" w:rsidRPr="00DE4469" w:rsidRDefault="007E25DA" w:rsidP="00EB627A">
            <w:pPr>
              <w:ind w:right="-147"/>
              <w:jc w:val="center"/>
              <w:rPr>
                <w:sz w:val="28"/>
                <w:szCs w:val="26"/>
                <w:lang w:eastAsia="en-GB"/>
              </w:rPr>
            </w:pPr>
            <w:r w:rsidRPr="00DE4469">
              <w:rPr>
                <w:sz w:val="28"/>
                <w:szCs w:val="26"/>
                <w:lang w:eastAsia="en-GB"/>
              </w:rPr>
              <w:t>Ngày …./…/</w:t>
            </w:r>
            <w:r w:rsidR="0015278F" w:rsidRPr="00DE4469">
              <w:rPr>
                <w:sz w:val="28"/>
                <w:szCs w:val="26"/>
                <w:lang w:eastAsia="en-GB"/>
              </w:rPr>
              <w:t>2025</w:t>
            </w:r>
          </w:p>
        </w:tc>
        <w:tc>
          <w:tcPr>
            <w:tcW w:w="2820" w:type="dxa"/>
          </w:tcPr>
          <w:p w14:paraId="7D4008AD" w14:textId="0977A8B0" w:rsidR="00C71FD9" w:rsidRPr="00DE4469" w:rsidRDefault="00C71FD9" w:rsidP="00B665E6">
            <w:pPr>
              <w:ind w:right="-147"/>
              <w:jc w:val="center"/>
              <w:rPr>
                <w:sz w:val="28"/>
                <w:szCs w:val="26"/>
                <w:lang w:eastAsia="en-GB"/>
              </w:rPr>
            </w:pPr>
          </w:p>
        </w:tc>
      </w:tr>
    </w:tbl>
    <w:p w14:paraId="55ABB8BD" w14:textId="77777777" w:rsidR="001C5B55" w:rsidRDefault="001C5B55" w:rsidP="00EB627A">
      <w:pPr>
        <w:ind w:left="420"/>
        <w:rPr>
          <w:sz w:val="2"/>
          <w:szCs w:val="2"/>
        </w:rPr>
      </w:pPr>
    </w:p>
    <w:sectPr w:rsidR="001C5B55" w:rsidSect="00CA6E6B">
      <w:headerReference w:type="even" r:id="rId9"/>
      <w:headerReference w:type="default" r:id="rId10"/>
      <w:headerReference w:type="first" r:id="rId11"/>
      <w:pgSz w:w="11907" w:h="16840" w:code="9"/>
      <w:pgMar w:top="360" w:right="1134" w:bottom="270"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9A468" w14:textId="77777777" w:rsidR="006001ED" w:rsidRDefault="006001ED">
      <w:r>
        <w:separator/>
      </w:r>
    </w:p>
  </w:endnote>
  <w:endnote w:type="continuationSeparator" w:id="0">
    <w:p w14:paraId="77A5FDAB" w14:textId="77777777" w:rsidR="006001ED" w:rsidRDefault="0060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246A4" w14:textId="77777777" w:rsidR="006001ED" w:rsidRDefault="006001ED">
      <w:r>
        <w:separator/>
      </w:r>
    </w:p>
  </w:footnote>
  <w:footnote w:type="continuationSeparator" w:id="0">
    <w:p w14:paraId="41DF222C" w14:textId="77777777" w:rsidR="006001ED" w:rsidRDefault="006001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4FBCD" w14:textId="77777777" w:rsidR="00606EF9" w:rsidRDefault="00606EF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CCE595" w14:textId="77777777" w:rsidR="00606EF9" w:rsidRDefault="00606EF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596386"/>
      <w:docPartObj>
        <w:docPartGallery w:val="Page Numbers (Top of Page)"/>
        <w:docPartUnique/>
      </w:docPartObj>
    </w:sdtPr>
    <w:sdtEndPr>
      <w:rPr>
        <w:noProof/>
      </w:rPr>
    </w:sdtEndPr>
    <w:sdtContent>
      <w:p w14:paraId="682377A3" w14:textId="15B36104" w:rsidR="00606EF9" w:rsidRDefault="00606EF9">
        <w:pPr>
          <w:pStyle w:val="Header"/>
          <w:jc w:val="center"/>
        </w:pPr>
        <w:r>
          <w:fldChar w:fldCharType="begin"/>
        </w:r>
        <w:r>
          <w:instrText xml:space="preserve"> PAGE   \* MERGEFORMAT </w:instrText>
        </w:r>
        <w:r>
          <w:fldChar w:fldCharType="separate"/>
        </w:r>
        <w:r w:rsidR="005541AF">
          <w:rPr>
            <w:noProof/>
          </w:rPr>
          <w:t>2</w:t>
        </w:r>
        <w:r>
          <w:rPr>
            <w:noProof/>
          </w:rPr>
          <w:fldChar w:fldCharType="end"/>
        </w:r>
      </w:p>
    </w:sdtContent>
  </w:sdt>
  <w:p w14:paraId="33B18E31" w14:textId="77777777" w:rsidR="00606EF9" w:rsidRDefault="00606EF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90228" w14:textId="77777777" w:rsidR="00606EF9" w:rsidRDefault="00606EF9">
    <w:pPr>
      <w:pStyle w:val="Header"/>
      <w:jc w:val="center"/>
    </w:pPr>
  </w:p>
  <w:p w14:paraId="761476B8" w14:textId="77777777" w:rsidR="00606EF9" w:rsidRDefault="00606EF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2"/>
    <w:multiLevelType w:val="singleLevel"/>
    <w:tmpl w:val="00000002"/>
    <w:name w:val="WW8Num5"/>
    <w:lvl w:ilvl="0">
      <w:start w:val="1"/>
      <w:numFmt w:val="decimal"/>
      <w:lvlText w:val="%1."/>
      <w:lvlJc w:val="left"/>
      <w:pPr>
        <w:tabs>
          <w:tab w:val="num" w:pos="0"/>
        </w:tabs>
        <w:ind w:left="840" w:hanging="360"/>
      </w:pPr>
      <w:rPr>
        <w:b w:val="0"/>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144" w:firstLine="0"/>
      </w:pPr>
      <w:rPr>
        <w:b w:val="0"/>
      </w:rPr>
    </w:lvl>
  </w:abstractNum>
  <w:abstractNum w:abstractNumId="3" w15:restartNumberingAfterBreak="0">
    <w:nsid w:val="00000004"/>
    <w:multiLevelType w:val="multilevel"/>
    <w:tmpl w:val="00000004"/>
    <w:name w:val="WW8Num15"/>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singleLevel"/>
    <w:tmpl w:val="00000005"/>
    <w:name w:val="WW8Num23"/>
    <w:lvl w:ilvl="0">
      <w:start w:val="1"/>
      <w:numFmt w:val="bullet"/>
      <w:lvlText w:val=""/>
      <w:lvlJc w:val="left"/>
      <w:pPr>
        <w:tabs>
          <w:tab w:val="num" w:pos="840"/>
        </w:tabs>
        <w:ind w:left="840" w:hanging="360"/>
      </w:pPr>
      <w:rPr>
        <w:rFonts w:ascii="Wingdings" w:hAnsi="Wingdings" w:cs="Wingdings"/>
      </w:rPr>
    </w:lvl>
  </w:abstractNum>
  <w:abstractNum w:abstractNumId="5" w15:restartNumberingAfterBreak="0">
    <w:nsid w:val="00000006"/>
    <w:multiLevelType w:val="multilevel"/>
    <w:tmpl w:val="00000006"/>
    <w:name w:val="WW8Num24"/>
    <w:lvl w:ilvl="0">
      <w:start w:val="1"/>
      <w:numFmt w:val="decimal"/>
      <w:lvlText w:val="%1."/>
      <w:lvlJc w:val="left"/>
      <w:pPr>
        <w:tabs>
          <w:tab w:val="num" w:pos="1680"/>
        </w:tabs>
        <w:ind w:left="16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280"/>
        </w:tabs>
        <w:ind w:left="2280" w:hanging="1080"/>
      </w:pPr>
    </w:lvl>
    <w:lvl w:ilvl="6">
      <w:start w:val="1"/>
      <w:numFmt w:val="decimal"/>
      <w:lvlText w:val="%1.%2.%3.%4.%5.%6.%7."/>
      <w:lvlJc w:val="left"/>
      <w:pPr>
        <w:tabs>
          <w:tab w:val="num" w:pos="2640"/>
        </w:tabs>
        <w:ind w:left="2640" w:hanging="1440"/>
      </w:pPr>
    </w:lvl>
    <w:lvl w:ilvl="7">
      <w:start w:val="1"/>
      <w:numFmt w:val="decimal"/>
      <w:lvlText w:val="%1.%2.%3.%4.%5.%6.%7.%8."/>
      <w:lvlJc w:val="left"/>
      <w:pPr>
        <w:tabs>
          <w:tab w:val="num" w:pos="2640"/>
        </w:tabs>
        <w:ind w:left="2640" w:hanging="1440"/>
      </w:pPr>
    </w:lvl>
    <w:lvl w:ilvl="8">
      <w:start w:val="1"/>
      <w:numFmt w:val="decimal"/>
      <w:lvlText w:val="%1.%2.%3.%4.%5.%6.%7.%8.%9."/>
      <w:lvlJc w:val="left"/>
      <w:pPr>
        <w:tabs>
          <w:tab w:val="num" w:pos="3000"/>
        </w:tabs>
        <w:ind w:left="3000" w:hanging="1800"/>
      </w:p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5A5461C"/>
    <w:multiLevelType w:val="hybridMultilevel"/>
    <w:tmpl w:val="E3F6E776"/>
    <w:lvl w:ilvl="0" w:tplc="73F61304">
      <w:start w:val="5"/>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8" w15:restartNumberingAfterBreak="0">
    <w:nsid w:val="269F50BF"/>
    <w:multiLevelType w:val="hybridMultilevel"/>
    <w:tmpl w:val="8E3CF4BE"/>
    <w:lvl w:ilvl="0" w:tplc="3008F3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71FBB"/>
    <w:multiLevelType w:val="hybridMultilevel"/>
    <w:tmpl w:val="F40E8628"/>
    <w:lvl w:ilvl="0" w:tplc="9CB440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C718C"/>
    <w:multiLevelType w:val="hybridMultilevel"/>
    <w:tmpl w:val="B2B09884"/>
    <w:lvl w:ilvl="0" w:tplc="BCB85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1F33CF"/>
    <w:multiLevelType w:val="hybridMultilevel"/>
    <w:tmpl w:val="8B04AC44"/>
    <w:lvl w:ilvl="0" w:tplc="4E2C634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15:restartNumberingAfterBreak="0">
    <w:nsid w:val="547667E2"/>
    <w:multiLevelType w:val="hybridMultilevel"/>
    <w:tmpl w:val="106C6254"/>
    <w:lvl w:ilvl="0" w:tplc="D13C9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94D03"/>
    <w:multiLevelType w:val="hybridMultilevel"/>
    <w:tmpl w:val="6160F80C"/>
    <w:lvl w:ilvl="0" w:tplc="7598DE40">
      <w:start w:val="1"/>
      <w:numFmt w:val="decimal"/>
      <w:lvlText w:val="%1."/>
      <w:lvlJc w:val="left"/>
      <w:pPr>
        <w:tabs>
          <w:tab w:val="num" w:pos="900"/>
        </w:tabs>
        <w:ind w:left="900" w:hanging="360"/>
      </w:pPr>
      <w:rPr>
        <w:rFonts w:hint="default"/>
        <w:b/>
      </w:rPr>
    </w:lvl>
    <w:lvl w:ilvl="1" w:tplc="ED86D3A6">
      <w:start w:val="1"/>
      <w:numFmt w:val="bullet"/>
      <w:lvlText w:val="-"/>
      <w:lvlJc w:val="left"/>
      <w:pPr>
        <w:tabs>
          <w:tab w:val="num" w:pos="1620"/>
        </w:tabs>
        <w:ind w:left="1620" w:hanging="360"/>
      </w:pPr>
      <w:rPr>
        <w:rFonts w:ascii="Times New Roman" w:eastAsia="Times New Roman" w:hAnsi="Times New Roman" w:cs="Times New Roman" w:hint="default"/>
        <w:b/>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6B3D4BF1"/>
    <w:multiLevelType w:val="hybridMultilevel"/>
    <w:tmpl w:val="A9F248E6"/>
    <w:lvl w:ilvl="0" w:tplc="FA124ACC">
      <w:start w:val="1"/>
      <w:numFmt w:val="upp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4"/>
  </w:num>
  <w:num w:numId="9">
    <w:abstractNumId w:val="11"/>
  </w:num>
  <w:num w:numId="10">
    <w:abstractNumId w:val="10"/>
  </w:num>
  <w:num w:numId="11">
    <w:abstractNumId w:val="9"/>
  </w:num>
  <w:num w:numId="12">
    <w:abstractNumId w:val="13"/>
  </w:num>
  <w:num w:numId="13">
    <w:abstractNumId w:val="15"/>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num>
  <w:num w:numId="17">
    <w:abstractNumId w:val="2"/>
    <w:lvlOverride w:ilvl="0">
      <w:startOverride w:val="1"/>
    </w:lvlOverride>
  </w:num>
  <w:num w:numId="18">
    <w:abstractNumId w:val="8"/>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F1F"/>
    <w:rsid w:val="00000891"/>
    <w:rsid w:val="00002E35"/>
    <w:rsid w:val="00003B12"/>
    <w:rsid w:val="00004A7E"/>
    <w:rsid w:val="0000530B"/>
    <w:rsid w:val="00006278"/>
    <w:rsid w:val="00006F5F"/>
    <w:rsid w:val="0000703C"/>
    <w:rsid w:val="0001015D"/>
    <w:rsid w:val="00010C12"/>
    <w:rsid w:val="00010E36"/>
    <w:rsid w:val="000118DF"/>
    <w:rsid w:val="000124EE"/>
    <w:rsid w:val="00015DD3"/>
    <w:rsid w:val="00022C8B"/>
    <w:rsid w:val="00022EE5"/>
    <w:rsid w:val="00026373"/>
    <w:rsid w:val="00026773"/>
    <w:rsid w:val="0003019A"/>
    <w:rsid w:val="00030691"/>
    <w:rsid w:val="00032CA9"/>
    <w:rsid w:val="000362DB"/>
    <w:rsid w:val="00036496"/>
    <w:rsid w:val="00042798"/>
    <w:rsid w:val="000438AA"/>
    <w:rsid w:val="00043922"/>
    <w:rsid w:val="00052E0F"/>
    <w:rsid w:val="00054D73"/>
    <w:rsid w:val="00055340"/>
    <w:rsid w:val="00055FA9"/>
    <w:rsid w:val="000614B5"/>
    <w:rsid w:val="00062259"/>
    <w:rsid w:val="00063A9C"/>
    <w:rsid w:val="00064792"/>
    <w:rsid w:val="00067A7C"/>
    <w:rsid w:val="000703D5"/>
    <w:rsid w:val="000714DF"/>
    <w:rsid w:val="00074108"/>
    <w:rsid w:val="00077139"/>
    <w:rsid w:val="00077549"/>
    <w:rsid w:val="000807E8"/>
    <w:rsid w:val="000872A4"/>
    <w:rsid w:val="0009274A"/>
    <w:rsid w:val="0009673E"/>
    <w:rsid w:val="00096DF2"/>
    <w:rsid w:val="000A0190"/>
    <w:rsid w:val="000A2D6E"/>
    <w:rsid w:val="000A3686"/>
    <w:rsid w:val="000B04AD"/>
    <w:rsid w:val="000B16F0"/>
    <w:rsid w:val="000B1E4A"/>
    <w:rsid w:val="000B6651"/>
    <w:rsid w:val="000B6B6A"/>
    <w:rsid w:val="000C1C29"/>
    <w:rsid w:val="000C32DD"/>
    <w:rsid w:val="000C62CA"/>
    <w:rsid w:val="000E3A68"/>
    <w:rsid w:val="000E480C"/>
    <w:rsid w:val="000E5962"/>
    <w:rsid w:val="000E5CC0"/>
    <w:rsid w:val="000F087B"/>
    <w:rsid w:val="000F25D6"/>
    <w:rsid w:val="000F2B34"/>
    <w:rsid w:val="000F3E65"/>
    <w:rsid w:val="001011D5"/>
    <w:rsid w:val="001040DA"/>
    <w:rsid w:val="00106644"/>
    <w:rsid w:val="00107863"/>
    <w:rsid w:val="00112D51"/>
    <w:rsid w:val="00113450"/>
    <w:rsid w:val="0011528F"/>
    <w:rsid w:val="001157D8"/>
    <w:rsid w:val="00116217"/>
    <w:rsid w:val="00117A88"/>
    <w:rsid w:val="00117F21"/>
    <w:rsid w:val="001200A2"/>
    <w:rsid w:val="00120B9D"/>
    <w:rsid w:val="00122DAE"/>
    <w:rsid w:val="00125917"/>
    <w:rsid w:val="00126457"/>
    <w:rsid w:val="0012739E"/>
    <w:rsid w:val="001302E3"/>
    <w:rsid w:val="001309AE"/>
    <w:rsid w:val="0013383B"/>
    <w:rsid w:val="001356AA"/>
    <w:rsid w:val="001357ED"/>
    <w:rsid w:val="00136309"/>
    <w:rsid w:val="0014314F"/>
    <w:rsid w:val="00144AB3"/>
    <w:rsid w:val="001455A0"/>
    <w:rsid w:val="00147F41"/>
    <w:rsid w:val="001502DC"/>
    <w:rsid w:val="0015278F"/>
    <w:rsid w:val="00155197"/>
    <w:rsid w:val="00160D1A"/>
    <w:rsid w:val="00160E07"/>
    <w:rsid w:val="00161576"/>
    <w:rsid w:val="00162202"/>
    <w:rsid w:val="0016624E"/>
    <w:rsid w:val="00166A25"/>
    <w:rsid w:val="001852AC"/>
    <w:rsid w:val="00186180"/>
    <w:rsid w:val="00186D76"/>
    <w:rsid w:val="00187FB8"/>
    <w:rsid w:val="00190526"/>
    <w:rsid w:val="00190C82"/>
    <w:rsid w:val="001910C0"/>
    <w:rsid w:val="0019251A"/>
    <w:rsid w:val="00195634"/>
    <w:rsid w:val="001957D7"/>
    <w:rsid w:val="00196D81"/>
    <w:rsid w:val="00196FE3"/>
    <w:rsid w:val="0019752D"/>
    <w:rsid w:val="001A0279"/>
    <w:rsid w:val="001A16D5"/>
    <w:rsid w:val="001A2839"/>
    <w:rsid w:val="001A382F"/>
    <w:rsid w:val="001A452E"/>
    <w:rsid w:val="001A5B58"/>
    <w:rsid w:val="001B2861"/>
    <w:rsid w:val="001B7DB2"/>
    <w:rsid w:val="001C2D90"/>
    <w:rsid w:val="001C305E"/>
    <w:rsid w:val="001C5B55"/>
    <w:rsid w:val="001C6436"/>
    <w:rsid w:val="001D08D8"/>
    <w:rsid w:val="001D3B87"/>
    <w:rsid w:val="001D4319"/>
    <w:rsid w:val="001D530B"/>
    <w:rsid w:val="001D61A9"/>
    <w:rsid w:val="001E0CF6"/>
    <w:rsid w:val="001E1BCE"/>
    <w:rsid w:val="001E21BB"/>
    <w:rsid w:val="001F18BE"/>
    <w:rsid w:val="001F364A"/>
    <w:rsid w:val="001F3CEF"/>
    <w:rsid w:val="001F47EF"/>
    <w:rsid w:val="00201A88"/>
    <w:rsid w:val="00202313"/>
    <w:rsid w:val="002057B3"/>
    <w:rsid w:val="002059D5"/>
    <w:rsid w:val="00207842"/>
    <w:rsid w:val="00210D51"/>
    <w:rsid w:val="00210ED2"/>
    <w:rsid w:val="002123D7"/>
    <w:rsid w:val="00212A84"/>
    <w:rsid w:val="00214139"/>
    <w:rsid w:val="00217808"/>
    <w:rsid w:val="002179DC"/>
    <w:rsid w:val="00224AE7"/>
    <w:rsid w:val="00226660"/>
    <w:rsid w:val="00226867"/>
    <w:rsid w:val="0023236A"/>
    <w:rsid w:val="00232E5A"/>
    <w:rsid w:val="00233BAB"/>
    <w:rsid w:val="00233E22"/>
    <w:rsid w:val="002348B1"/>
    <w:rsid w:val="00235D61"/>
    <w:rsid w:val="00240CD3"/>
    <w:rsid w:val="0024498E"/>
    <w:rsid w:val="00245A0A"/>
    <w:rsid w:val="00245ECD"/>
    <w:rsid w:val="002463CD"/>
    <w:rsid w:val="00251C3C"/>
    <w:rsid w:val="002525B8"/>
    <w:rsid w:val="002537C8"/>
    <w:rsid w:val="00255E72"/>
    <w:rsid w:val="00256952"/>
    <w:rsid w:val="0026111F"/>
    <w:rsid w:val="00261F1B"/>
    <w:rsid w:val="0026438A"/>
    <w:rsid w:val="00264E30"/>
    <w:rsid w:val="00266F0F"/>
    <w:rsid w:val="00267CCD"/>
    <w:rsid w:val="00270880"/>
    <w:rsid w:val="00270C38"/>
    <w:rsid w:val="002734D3"/>
    <w:rsid w:val="002759F8"/>
    <w:rsid w:val="002825C0"/>
    <w:rsid w:val="0028522C"/>
    <w:rsid w:val="00286343"/>
    <w:rsid w:val="00287016"/>
    <w:rsid w:val="002905CF"/>
    <w:rsid w:val="00291E07"/>
    <w:rsid w:val="002958E3"/>
    <w:rsid w:val="00296574"/>
    <w:rsid w:val="002979CE"/>
    <w:rsid w:val="002A7EF0"/>
    <w:rsid w:val="002B3D24"/>
    <w:rsid w:val="002B6168"/>
    <w:rsid w:val="002B68BB"/>
    <w:rsid w:val="002B775D"/>
    <w:rsid w:val="002C1C89"/>
    <w:rsid w:val="002C2101"/>
    <w:rsid w:val="002C2CC8"/>
    <w:rsid w:val="002C67F8"/>
    <w:rsid w:val="002C748A"/>
    <w:rsid w:val="002D1258"/>
    <w:rsid w:val="002D71C5"/>
    <w:rsid w:val="002D727C"/>
    <w:rsid w:val="002E178F"/>
    <w:rsid w:val="002E335A"/>
    <w:rsid w:val="002E53BC"/>
    <w:rsid w:val="002F36CC"/>
    <w:rsid w:val="002F3A61"/>
    <w:rsid w:val="002F653A"/>
    <w:rsid w:val="00300291"/>
    <w:rsid w:val="003008EA"/>
    <w:rsid w:val="00302B4E"/>
    <w:rsid w:val="0030393B"/>
    <w:rsid w:val="003046A6"/>
    <w:rsid w:val="00305448"/>
    <w:rsid w:val="00306D8C"/>
    <w:rsid w:val="00307524"/>
    <w:rsid w:val="00307648"/>
    <w:rsid w:val="00307CC0"/>
    <w:rsid w:val="00312048"/>
    <w:rsid w:val="003156F5"/>
    <w:rsid w:val="0032389C"/>
    <w:rsid w:val="00324A8D"/>
    <w:rsid w:val="003252FF"/>
    <w:rsid w:val="003302C5"/>
    <w:rsid w:val="00331B0C"/>
    <w:rsid w:val="00332AD0"/>
    <w:rsid w:val="00333AFC"/>
    <w:rsid w:val="00336047"/>
    <w:rsid w:val="00340128"/>
    <w:rsid w:val="0034092E"/>
    <w:rsid w:val="003425B4"/>
    <w:rsid w:val="003427F3"/>
    <w:rsid w:val="0034365D"/>
    <w:rsid w:val="0034379C"/>
    <w:rsid w:val="0034645B"/>
    <w:rsid w:val="00350B78"/>
    <w:rsid w:val="00352DDC"/>
    <w:rsid w:val="00355E1F"/>
    <w:rsid w:val="00356CFA"/>
    <w:rsid w:val="00357A7C"/>
    <w:rsid w:val="00360241"/>
    <w:rsid w:val="00360B2E"/>
    <w:rsid w:val="0036197B"/>
    <w:rsid w:val="003623CD"/>
    <w:rsid w:val="00362521"/>
    <w:rsid w:val="003646FC"/>
    <w:rsid w:val="00371481"/>
    <w:rsid w:val="00373E70"/>
    <w:rsid w:val="0037545A"/>
    <w:rsid w:val="00377473"/>
    <w:rsid w:val="00380AA6"/>
    <w:rsid w:val="003832D5"/>
    <w:rsid w:val="00383D8A"/>
    <w:rsid w:val="00387450"/>
    <w:rsid w:val="00387B32"/>
    <w:rsid w:val="0039405C"/>
    <w:rsid w:val="00397A21"/>
    <w:rsid w:val="00397D70"/>
    <w:rsid w:val="003A0AB8"/>
    <w:rsid w:val="003A1B2D"/>
    <w:rsid w:val="003A7050"/>
    <w:rsid w:val="003B0172"/>
    <w:rsid w:val="003B0874"/>
    <w:rsid w:val="003B0F6E"/>
    <w:rsid w:val="003B3B93"/>
    <w:rsid w:val="003B6914"/>
    <w:rsid w:val="003C107D"/>
    <w:rsid w:val="003C18E9"/>
    <w:rsid w:val="003C5CD0"/>
    <w:rsid w:val="003C7E54"/>
    <w:rsid w:val="003D00E3"/>
    <w:rsid w:val="003D09FE"/>
    <w:rsid w:val="003D1EBA"/>
    <w:rsid w:val="003D22E5"/>
    <w:rsid w:val="003D330A"/>
    <w:rsid w:val="003D41A7"/>
    <w:rsid w:val="003D6666"/>
    <w:rsid w:val="003E1005"/>
    <w:rsid w:val="003E1747"/>
    <w:rsid w:val="003E341C"/>
    <w:rsid w:val="003E48F6"/>
    <w:rsid w:val="003E69B3"/>
    <w:rsid w:val="003F1378"/>
    <w:rsid w:val="003F1D21"/>
    <w:rsid w:val="003F437F"/>
    <w:rsid w:val="003F4FC1"/>
    <w:rsid w:val="003F61CD"/>
    <w:rsid w:val="003F7B7F"/>
    <w:rsid w:val="00402D66"/>
    <w:rsid w:val="00404575"/>
    <w:rsid w:val="00405DE1"/>
    <w:rsid w:val="00406199"/>
    <w:rsid w:val="004068D4"/>
    <w:rsid w:val="0040795C"/>
    <w:rsid w:val="00411E3B"/>
    <w:rsid w:val="00412F2E"/>
    <w:rsid w:val="00413203"/>
    <w:rsid w:val="004136C3"/>
    <w:rsid w:val="004139F0"/>
    <w:rsid w:val="00413BF2"/>
    <w:rsid w:val="0041475C"/>
    <w:rsid w:val="0041657D"/>
    <w:rsid w:val="00422E27"/>
    <w:rsid w:val="004307B3"/>
    <w:rsid w:val="004308C6"/>
    <w:rsid w:val="00430E21"/>
    <w:rsid w:val="00432B59"/>
    <w:rsid w:val="00432EB0"/>
    <w:rsid w:val="00441CC8"/>
    <w:rsid w:val="00445751"/>
    <w:rsid w:val="004547E9"/>
    <w:rsid w:val="00456172"/>
    <w:rsid w:val="00456B30"/>
    <w:rsid w:val="00456B4E"/>
    <w:rsid w:val="0045737D"/>
    <w:rsid w:val="00457AA0"/>
    <w:rsid w:val="00466835"/>
    <w:rsid w:val="00466D21"/>
    <w:rsid w:val="00472D10"/>
    <w:rsid w:val="004740E9"/>
    <w:rsid w:val="004774F6"/>
    <w:rsid w:val="00477EA5"/>
    <w:rsid w:val="00482C3A"/>
    <w:rsid w:val="004842F4"/>
    <w:rsid w:val="004873CA"/>
    <w:rsid w:val="004874D7"/>
    <w:rsid w:val="00487792"/>
    <w:rsid w:val="00496E58"/>
    <w:rsid w:val="004974DA"/>
    <w:rsid w:val="004977E5"/>
    <w:rsid w:val="00497B08"/>
    <w:rsid w:val="004A0F45"/>
    <w:rsid w:val="004A26F9"/>
    <w:rsid w:val="004A67AC"/>
    <w:rsid w:val="004A7854"/>
    <w:rsid w:val="004A7FFE"/>
    <w:rsid w:val="004B519F"/>
    <w:rsid w:val="004B7578"/>
    <w:rsid w:val="004C6756"/>
    <w:rsid w:val="004D0570"/>
    <w:rsid w:val="004D2643"/>
    <w:rsid w:val="004E0AC4"/>
    <w:rsid w:val="004E1E06"/>
    <w:rsid w:val="004E2BE7"/>
    <w:rsid w:val="004E390B"/>
    <w:rsid w:val="004E400D"/>
    <w:rsid w:val="004F0509"/>
    <w:rsid w:val="004F10EA"/>
    <w:rsid w:val="004F517D"/>
    <w:rsid w:val="005000AD"/>
    <w:rsid w:val="005032CD"/>
    <w:rsid w:val="00504CD8"/>
    <w:rsid w:val="00510E36"/>
    <w:rsid w:val="00512867"/>
    <w:rsid w:val="0051317F"/>
    <w:rsid w:val="0051340D"/>
    <w:rsid w:val="005147C6"/>
    <w:rsid w:val="00517747"/>
    <w:rsid w:val="00520698"/>
    <w:rsid w:val="0052128C"/>
    <w:rsid w:val="00521D9C"/>
    <w:rsid w:val="00526932"/>
    <w:rsid w:val="00530E64"/>
    <w:rsid w:val="00532E57"/>
    <w:rsid w:val="0053476E"/>
    <w:rsid w:val="0053581F"/>
    <w:rsid w:val="005441E4"/>
    <w:rsid w:val="005541AF"/>
    <w:rsid w:val="0055755E"/>
    <w:rsid w:val="00560B94"/>
    <w:rsid w:val="00577689"/>
    <w:rsid w:val="00580601"/>
    <w:rsid w:val="00581341"/>
    <w:rsid w:val="00583A2A"/>
    <w:rsid w:val="00583B8F"/>
    <w:rsid w:val="00586D01"/>
    <w:rsid w:val="00586F1E"/>
    <w:rsid w:val="0059188F"/>
    <w:rsid w:val="00592041"/>
    <w:rsid w:val="00593268"/>
    <w:rsid w:val="005959EF"/>
    <w:rsid w:val="005A1820"/>
    <w:rsid w:val="005A20D9"/>
    <w:rsid w:val="005A22EA"/>
    <w:rsid w:val="005A5D77"/>
    <w:rsid w:val="005B2A69"/>
    <w:rsid w:val="005B2DEF"/>
    <w:rsid w:val="005B7636"/>
    <w:rsid w:val="005C0706"/>
    <w:rsid w:val="005C3147"/>
    <w:rsid w:val="005C4B64"/>
    <w:rsid w:val="005C5D54"/>
    <w:rsid w:val="005C6198"/>
    <w:rsid w:val="005C7BAA"/>
    <w:rsid w:val="005D1A18"/>
    <w:rsid w:val="005D2531"/>
    <w:rsid w:val="005D4275"/>
    <w:rsid w:val="005D5F29"/>
    <w:rsid w:val="005E1E64"/>
    <w:rsid w:val="005E5178"/>
    <w:rsid w:val="005E5BFF"/>
    <w:rsid w:val="005E6BDB"/>
    <w:rsid w:val="005F0518"/>
    <w:rsid w:val="005F17CD"/>
    <w:rsid w:val="005F2A7A"/>
    <w:rsid w:val="005F693A"/>
    <w:rsid w:val="005F70CC"/>
    <w:rsid w:val="006001ED"/>
    <w:rsid w:val="00600F43"/>
    <w:rsid w:val="00603A42"/>
    <w:rsid w:val="00606EF9"/>
    <w:rsid w:val="00607648"/>
    <w:rsid w:val="006104B1"/>
    <w:rsid w:val="00610990"/>
    <w:rsid w:val="0061214C"/>
    <w:rsid w:val="00617B61"/>
    <w:rsid w:val="00617E67"/>
    <w:rsid w:val="00620234"/>
    <w:rsid w:val="0062248D"/>
    <w:rsid w:val="0062381E"/>
    <w:rsid w:val="00623F3B"/>
    <w:rsid w:val="006240EE"/>
    <w:rsid w:val="0062428F"/>
    <w:rsid w:val="0062589A"/>
    <w:rsid w:val="00634766"/>
    <w:rsid w:val="00634A67"/>
    <w:rsid w:val="00640C3D"/>
    <w:rsid w:val="006459E9"/>
    <w:rsid w:val="00647D86"/>
    <w:rsid w:val="006539CC"/>
    <w:rsid w:val="00656B26"/>
    <w:rsid w:val="00656D65"/>
    <w:rsid w:val="00661976"/>
    <w:rsid w:val="00661B83"/>
    <w:rsid w:val="00666FF6"/>
    <w:rsid w:val="00673326"/>
    <w:rsid w:val="00674039"/>
    <w:rsid w:val="0067753F"/>
    <w:rsid w:val="006803DB"/>
    <w:rsid w:val="006810D4"/>
    <w:rsid w:val="00685AA1"/>
    <w:rsid w:val="00687185"/>
    <w:rsid w:val="00687B1E"/>
    <w:rsid w:val="006901BF"/>
    <w:rsid w:val="00691332"/>
    <w:rsid w:val="006946E2"/>
    <w:rsid w:val="00695A64"/>
    <w:rsid w:val="00697912"/>
    <w:rsid w:val="006A3397"/>
    <w:rsid w:val="006A62A3"/>
    <w:rsid w:val="006A662B"/>
    <w:rsid w:val="006A6FD3"/>
    <w:rsid w:val="006B11CC"/>
    <w:rsid w:val="006B4099"/>
    <w:rsid w:val="006B76D8"/>
    <w:rsid w:val="006B7B3C"/>
    <w:rsid w:val="006C12D6"/>
    <w:rsid w:val="006C26DE"/>
    <w:rsid w:val="006C2773"/>
    <w:rsid w:val="006D09E7"/>
    <w:rsid w:val="006D1497"/>
    <w:rsid w:val="006D42BF"/>
    <w:rsid w:val="006D46FF"/>
    <w:rsid w:val="006D4B5B"/>
    <w:rsid w:val="006D50A7"/>
    <w:rsid w:val="006D7F28"/>
    <w:rsid w:val="006E37D4"/>
    <w:rsid w:val="006E396E"/>
    <w:rsid w:val="006E4300"/>
    <w:rsid w:val="006E78C6"/>
    <w:rsid w:val="006F2017"/>
    <w:rsid w:val="006F286D"/>
    <w:rsid w:val="006F29C1"/>
    <w:rsid w:val="006F2F1C"/>
    <w:rsid w:val="006F3382"/>
    <w:rsid w:val="006F5BA2"/>
    <w:rsid w:val="006F67AD"/>
    <w:rsid w:val="006F773B"/>
    <w:rsid w:val="00700263"/>
    <w:rsid w:val="007011C3"/>
    <w:rsid w:val="00706448"/>
    <w:rsid w:val="00707796"/>
    <w:rsid w:val="00711336"/>
    <w:rsid w:val="00711E80"/>
    <w:rsid w:val="007136DF"/>
    <w:rsid w:val="00721407"/>
    <w:rsid w:val="0072197A"/>
    <w:rsid w:val="00724178"/>
    <w:rsid w:val="00724317"/>
    <w:rsid w:val="00724571"/>
    <w:rsid w:val="007250E0"/>
    <w:rsid w:val="00725C77"/>
    <w:rsid w:val="0072773B"/>
    <w:rsid w:val="00727749"/>
    <w:rsid w:val="007340F5"/>
    <w:rsid w:val="00735254"/>
    <w:rsid w:val="0073637C"/>
    <w:rsid w:val="00742B56"/>
    <w:rsid w:val="007447B3"/>
    <w:rsid w:val="00744B84"/>
    <w:rsid w:val="00746082"/>
    <w:rsid w:val="00747211"/>
    <w:rsid w:val="007527DE"/>
    <w:rsid w:val="007540A2"/>
    <w:rsid w:val="00754ECB"/>
    <w:rsid w:val="00756C05"/>
    <w:rsid w:val="00760EDC"/>
    <w:rsid w:val="007613A0"/>
    <w:rsid w:val="00771098"/>
    <w:rsid w:val="00774BA1"/>
    <w:rsid w:val="0077751E"/>
    <w:rsid w:val="00785A95"/>
    <w:rsid w:val="00797727"/>
    <w:rsid w:val="007A13B9"/>
    <w:rsid w:val="007A339A"/>
    <w:rsid w:val="007A3647"/>
    <w:rsid w:val="007A6DC1"/>
    <w:rsid w:val="007A744C"/>
    <w:rsid w:val="007B049D"/>
    <w:rsid w:val="007B16EE"/>
    <w:rsid w:val="007B2458"/>
    <w:rsid w:val="007B30D6"/>
    <w:rsid w:val="007B7CD6"/>
    <w:rsid w:val="007C00E8"/>
    <w:rsid w:val="007C1D9E"/>
    <w:rsid w:val="007C3DFE"/>
    <w:rsid w:val="007C4CA8"/>
    <w:rsid w:val="007C5B03"/>
    <w:rsid w:val="007C6BFC"/>
    <w:rsid w:val="007D0705"/>
    <w:rsid w:val="007D15BB"/>
    <w:rsid w:val="007D4880"/>
    <w:rsid w:val="007D64FF"/>
    <w:rsid w:val="007E01D5"/>
    <w:rsid w:val="007E1984"/>
    <w:rsid w:val="007E24D5"/>
    <w:rsid w:val="007E25DA"/>
    <w:rsid w:val="007E4A9D"/>
    <w:rsid w:val="007E4D43"/>
    <w:rsid w:val="007E4D6D"/>
    <w:rsid w:val="007E6BE1"/>
    <w:rsid w:val="007F0048"/>
    <w:rsid w:val="007F21B3"/>
    <w:rsid w:val="007F43FA"/>
    <w:rsid w:val="007F56A7"/>
    <w:rsid w:val="00800E80"/>
    <w:rsid w:val="0080588D"/>
    <w:rsid w:val="00806631"/>
    <w:rsid w:val="00807F1E"/>
    <w:rsid w:val="008137F3"/>
    <w:rsid w:val="00814C62"/>
    <w:rsid w:val="00814E21"/>
    <w:rsid w:val="00821068"/>
    <w:rsid w:val="00822A97"/>
    <w:rsid w:val="00823D9E"/>
    <w:rsid w:val="00830F93"/>
    <w:rsid w:val="008333A3"/>
    <w:rsid w:val="00840D8C"/>
    <w:rsid w:val="00840E83"/>
    <w:rsid w:val="0084204C"/>
    <w:rsid w:val="00842408"/>
    <w:rsid w:val="00844789"/>
    <w:rsid w:val="00851084"/>
    <w:rsid w:val="00851D3D"/>
    <w:rsid w:val="0085400B"/>
    <w:rsid w:val="008720FF"/>
    <w:rsid w:val="00872B9E"/>
    <w:rsid w:val="00873595"/>
    <w:rsid w:val="0088294B"/>
    <w:rsid w:val="0088301C"/>
    <w:rsid w:val="008833AB"/>
    <w:rsid w:val="00885432"/>
    <w:rsid w:val="0088627F"/>
    <w:rsid w:val="00886F19"/>
    <w:rsid w:val="00896680"/>
    <w:rsid w:val="008968F6"/>
    <w:rsid w:val="00897B96"/>
    <w:rsid w:val="008A0C91"/>
    <w:rsid w:val="008A1D9B"/>
    <w:rsid w:val="008A33C8"/>
    <w:rsid w:val="008B00D9"/>
    <w:rsid w:val="008B3E80"/>
    <w:rsid w:val="008B58FE"/>
    <w:rsid w:val="008C06ED"/>
    <w:rsid w:val="008C18E0"/>
    <w:rsid w:val="008C537E"/>
    <w:rsid w:val="008C7497"/>
    <w:rsid w:val="008D0395"/>
    <w:rsid w:val="008D51D5"/>
    <w:rsid w:val="008E0244"/>
    <w:rsid w:val="008E0A93"/>
    <w:rsid w:val="008E1D20"/>
    <w:rsid w:val="008E319D"/>
    <w:rsid w:val="008E3F6A"/>
    <w:rsid w:val="008E5531"/>
    <w:rsid w:val="008E5C53"/>
    <w:rsid w:val="008E6D74"/>
    <w:rsid w:val="008E777E"/>
    <w:rsid w:val="008F37E6"/>
    <w:rsid w:val="008F3BAE"/>
    <w:rsid w:val="008F3DDC"/>
    <w:rsid w:val="008F422D"/>
    <w:rsid w:val="008F5CE9"/>
    <w:rsid w:val="009028B2"/>
    <w:rsid w:val="0090485F"/>
    <w:rsid w:val="009051E9"/>
    <w:rsid w:val="009064E0"/>
    <w:rsid w:val="00910603"/>
    <w:rsid w:val="009136D5"/>
    <w:rsid w:val="009156B4"/>
    <w:rsid w:val="009172CF"/>
    <w:rsid w:val="00917A8F"/>
    <w:rsid w:val="00917E84"/>
    <w:rsid w:val="00924A99"/>
    <w:rsid w:val="00924AFA"/>
    <w:rsid w:val="00932089"/>
    <w:rsid w:val="00933BEB"/>
    <w:rsid w:val="0094532D"/>
    <w:rsid w:val="00950E8F"/>
    <w:rsid w:val="009655BC"/>
    <w:rsid w:val="00965B98"/>
    <w:rsid w:val="00966170"/>
    <w:rsid w:val="009668B3"/>
    <w:rsid w:val="0096754B"/>
    <w:rsid w:val="009715CB"/>
    <w:rsid w:val="00971B33"/>
    <w:rsid w:val="00974508"/>
    <w:rsid w:val="00974C20"/>
    <w:rsid w:val="00977E7A"/>
    <w:rsid w:val="00982793"/>
    <w:rsid w:val="00984AC3"/>
    <w:rsid w:val="00985719"/>
    <w:rsid w:val="00987F67"/>
    <w:rsid w:val="00991093"/>
    <w:rsid w:val="00997A26"/>
    <w:rsid w:val="00997EEF"/>
    <w:rsid w:val="009A186F"/>
    <w:rsid w:val="009A1E73"/>
    <w:rsid w:val="009A2393"/>
    <w:rsid w:val="009A2DCA"/>
    <w:rsid w:val="009A45F6"/>
    <w:rsid w:val="009A4CD7"/>
    <w:rsid w:val="009A568A"/>
    <w:rsid w:val="009A59FD"/>
    <w:rsid w:val="009A6F93"/>
    <w:rsid w:val="009A7818"/>
    <w:rsid w:val="009B1C63"/>
    <w:rsid w:val="009B258B"/>
    <w:rsid w:val="009B25C4"/>
    <w:rsid w:val="009B4048"/>
    <w:rsid w:val="009B7EC1"/>
    <w:rsid w:val="009C0CFE"/>
    <w:rsid w:val="009C20AD"/>
    <w:rsid w:val="009C37F7"/>
    <w:rsid w:val="009C406E"/>
    <w:rsid w:val="009C633C"/>
    <w:rsid w:val="009D06B6"/>
    <w:rsid w:val="009D171D"/>
    <w:rsid w:val="009D345F"/>
    <w:rsid w:val="009D619B"/>
    <w:rsid w:val="009D7417"/>
    <w:rsid w:val="009E34A6"/>
    <w:rsid w:val="009E351F"/>
    <w:rsid w:val="009E5696"/>
    <w:rsid w:val="009F1959"/>
    <w:rsid w:val="009F36A9"/>
    <w:rsid w:val="009F3A46"/>
    <w:rsid w:val="00A02AE6"/>
    <w:rsid w:val="00A03359"/>
    <w:rsid w:val="00A0492F"/>
    <w:rsid w:val="00A050D5"/>
    <w:rsid w:val="00A077FC"/>
    <w:rsid w:val="00A10477"/>
    <w:rsid w:val="00A10499"/>
    <w:rsid w:val="00A22835"/>
    <w:rsid w:val="00A23170"/>
    <w:rsid w:val="00A233A9"/>
    <w:rsid w:val="00A235C0"/>
    <w:rsid w:val="00A27BE0"/>
    <w:rsid w:val="00A3041B"/>
    <w:rsid w:val="00A31F03"/>
    <w:rsid w:val="00A3522A"/>
    <w:rsid w:val="00A41A18"/>
    <w:rsid w:val="00A43541"/>
    <w:rsid w:val="00A43A85"/>
    <w:rsid w:val="00A45617"/>
    <w:rsid w:val="00A50473"/>
    <w:rsid w:val="00A52884"/>
    <w:rsid w:val="00A52948"/>
    <w:rsid w:val="00A53BEF"/>
    <w:rsid w:val="00A53C77"/>
    <w:rsid w:val="00A5627F"/>
    <w:rsid w:val="00A56463"/>
    <w:rsid w:val="00A57215"/>
    <w:rsid w:val="00A574D8"/>
    <w:rsid w:val="00A57830"/>
    <w:rsid w:val="00A601A6"/>
    <w:rsid w:val="00A60CB3"/>
    <w:rsid w:val="00A617BD"/>
    <w:rsid w:val="00A62211"/>
    <w:rsid w:val="00A657D2"/>
    <w:rsid w:val="00A72F10"/>
    <w:rsid w:val="00A7412C"/>
    <w:rsid w:val="00A74D48"/>
    <w:rsid w:val="00A7650B"/>
    <w:rsid w:val="00A77F1F"/>
    <w:rsid w:val="00A83C3E"/>
    <w:rsid w:val="00A95DDF"/>
    <w:rsid w:val="00AA060C"/>
    <w:rsid w:val="00AA335E"/>
    <w:rsid w:val="00AA4100"/>
    <w:rsid w:val="00AA4EFC"/>
    <w:rsid w:val="00AA6652"/>
    <w:rsid w:val="00AA67B8"/>
    <w:rsid w:val="00AB140E"/>
    <w:rsid w:val="00AB2BC0"/>
    <w:rsid w:val="00AB5D38"/>
    <w:rsid w:val="00AC4522"/>
    <w:rsid w:val="00AC4523"/>
    <w:rsid w:val="00AD1AED"/>
    <w:rsid w:val="00AD59D9"/>
    <w:rsid w:val="00AD5A3A"/>
    <w:rsid w:val="00AD7346"/>
    <w:rsid w:val="00AE04C2"/>
    <w:rsid w:val="00AE27A4"/>
    <w:rsid w:val="00AE288D"/>
    <w:rsid w:val="00AE29A2"/>
    <w:rsid w:val="00AE6DE4"/>
    <w:rsid w:val="00AE7461"/>
    <w:rsid w:val="00AE7994"/>
    <w:rsid w:val="00AF1294"/>
    <w:rsid w:val="00AF2AC8"/>
    <w:rsid w:val="00AF3388"/>
    <w:rsid w:val="00AF398C"/>
    <w:rsid w:val="00B01A28"/>
    <w:rsid w:val="00B022E4"/>
    <w:rsid w:val="00B0266F"/>
    <w:rsid w:val="00B04CFD"/>
    <w:rsid w:val="00B057F1"/>
    <w:rsid w:val="00B060E0"/>
    <w:rsid w:val="00B061EB"/>
    <w:rsid w:val="00B06C96"/>
    <w:rsid w:val="00B10EF9"/>
    <w:rsid w:val="00B11E05"/>
    <w:rsid w:val="00B13CFC"/>
    <w:rsid w:val="00B16085"/>
    <w:rsid w:val="00B232EC"/>
    <w:rsid w:val="00B239E7"/>
    <w:rsid w:val="00B2425F"/>
    <w:rsid w:val="00B24640"/>
    <w:rsid w:val="00B25E1A"/>
    <w:rsid w:val="00B26442"/>
    <w:rsid w:val="00B269C2"/>
    <w:rsid w:val="00B27CCE"/>
    <w:rsid w:val="00B32A4C"/>
    <w:rsid w:val="00B32DBE"/>
    <w:rsid w:val="00B35742"/>
    <w:rsid w:val="00B369D1"/>
    <w:rsid w:val="00B4040C"/>
    <w:rsid w:val="00B41799"/>
    <w:rsid w:val="00B4251A"/>
    <w:rsid w:val="00B47728"/>
    <w:rsid w:val="00B500CD"/>
    <w:rsid w:val="00B50456"/>
    <w:rsid w:val="00B50590"/>
    <w:rsid w:val="00B54BDB"/>
    <w:rsid w:val="00B54D5F"/>
    <w:rsid w:val="00B56118"/>
    <w:rsid w:val="00B60130"/>
    <w:rsid w:val="00B60C09"/>
    <w:rsid w:val="00B64B63"/>
    <w:rsid w:val="00B665E6"/>
    <w:rsid w:val="00B67CFC"/>
    <w:rsid w:val="00B73331"/>
    <w:rsid w:val="00B75333"/>
    <w:rsid w:val="00B76D85"/>
    <w:rsid w:val="00B82173"/>
    <w:rsid w:val="00B82FEE"/>
    <w:rsid w:val="00B8306A"/>
    <w:rsid w:val="00B83660"/>
    <w:rsid w:val="00B90936"/>
    <w:rsid w:val="00B91B1F"/>
    <w:rsid w:val="00B943AB"/>
    <w:rsid w:val="00B9661B"/>
    <w:rsid w:val="00B96878"/>
    <w:rsid w:val="00B96A85"/>
    <w:rsid w:val="00B96ED4"/>
    <w:rsid w:val="00BA71B8"/>
    <w:rsid w:val="00BB03A0"/>
    <w:rsid w:val="00BB168C"/>
    <w:rsid w:val="00BB68BA"/>
    <w:rsid w:val="00BB6E22"/>
    <w:rsid w:val="00BC1386"/>
    <w:rsid w:val="00BC59F7"/>
    <w:rsid w:val="00BD270F"/>
    <w:rsid w:val="00BD3669"/>
    <w:rsid w:val="00BD464D"/>
    <w:rsid w:val="00BE523D"/>
    <w:rsid w:val="00BE5707"/>
    <w:rsid w:val="00BE5E59"/>
    <w:rsid w:val="00BE6A43"/>
    <w:rsid w:val="00BF2446"/>
    <w:rsid w:val="00BF2E3A"/>
    <w:rsid w:val="00BF58D7"/>
    <w:rsid w:val="00BF6B16"/>
    <w:rsid w:val="00C021DC"/>
    <w:rsid w:val="00C052A9"/>
    <w:rsid w:val="00C0686E"/>
    <w:rsid w:val="00C06FF9"/>
    <w:rsid w:val="00C14691"/>
    <w:rsid w:val="00C172E2"/>
    <w:rsid w:val="00C23E64"/>
    <w:rsid w:val="00C24CCE"/>
    <w:rsid w:val="00C24FAB"/>
    <w:rsid w:val="00C2679F"/>
    <w:rsid w:val="00C26C27"/>
    <w:rsid w:val="00C26E42"/>
    <w:rsid w:val="00C27447"/>
    <w:rsid w:val="00C32303"/>
    <w:rsid w:val="00C42B08"/>
    <w:rsid w:val="00C43A7E"/>
    <w:rsid w:val="00C461A3"/>
    <w:rsid w:val="00C46EA8"/>
    <w:rsid w:val="00C501C8"/>
    <w:rsid w:val="00C52C0C"/>
    <w:rsid w:val="00C537E8"/>
    <w:rsid w:val="00C5420D"/>
    <w:rsid w:val="00C55509"/>
    <w:rsid w:val="00C56411"/>
    <w:rsid w:val="00C57681"/>
    <w:rsid w:val="00C60A89"/>
    <w:rsid w:val="00C6255E"/>
    <w:rsid w:val="00C65533"/>
    <w:rsid w:val="00C658F7"/>
    <w:rsid w:val="00C66DD6"/>
    <w:rsid w:val="00C6725B"/>
    <w:rsid w:val="00C70851"/>
    <w:rsid w:val="00C70A45"/>
    <w:rsid w:val="00C71FD9"/>
    <w:rsid w:val="00C744BF"/>
    <w:rsid w:val="00C7517F"/>
    <w:rsid w:val="00C75CA5"/>
    <w:rsid w:val="00C80998"/>
    <w:rsid w:val="00C82804"/>
    <w:rsid w:val="00C82C8F"/>
    <w:rsid w:val="00C83600"/>
    <w:rsid w:val="00C84498"/>
    <w:rsid w:val="00C9128B"/>
    <w:rsid w:val="00C93280"/>
    <w:rsid w:val="00CA1E45"/>
    <w:rsid w:val="00CA4C32"/>
    <w:rsid w:val="00CA6E6B"/>
    <w:rsid w:val="00CB3D0D"/>
    <w:rsid w:val="00CC004A"/>
    <w:rsid w:val="00CC020D"/>
    <w:rsid w:val="00CC20C3"/>
    <w:rsid w:val="00CC23A1"/>
    <w:rsid w:val="00CC610B"/>
    <w:rsid w:val="00CC7561"/>
    <w:rsid w:val="00CD1715"/>
    <w:rsid w:val="00CD6D06"/>
    <w:rsid w:val="00CE25C6"/>
    <w:rsid w:val="00CE3881"/>
    <w:rsid w:val="00CE54E4"/>
    <w:rsid w:val="00CE6B3B"/>
    <w:rsid w:val="00CF1360"/>
    <w:rsid w:val="00CF3A6D"/>
    <w:rsid w:val="00CF519C"/>
    <w:rsid w:val="00D00632"/>
    <w:rsid w:val="00D01F1F"/>
    <w:rsid w:val="00D02490"/>
    <w:rsid w:val="00D03C73"/>
    <w:rsid w:val="00D065FF"/>
    <w:rsid w:val="00D06A84"/>
    <w:rsid w:val="00D118CE"/>
    <w:rsid w:val="00D12747"/>
    <w:rsid w:val="00D15F25"/>
    <w:rsid w:val="00D16A48"/>
    <w:rsid w:val="00D204AD"/>
    <w:rsid w:val="00D20EC5"/>
    <w:rsid w:val="00D21CCC"/>
    <w:rsid w:val="00D30F11"/>
    <w:rsid w:val="00D326D3"/>
    <w:rsid w:val="00D34751"/>
    <w:rsid w:val="00D3476F"/>
    <w:rsid w:val="00D35616"/>
    <w:rsid w:val="00D368C0"/>
    <w:rsid w:val="00D435B5"/>
    <w:rsid w:val="00D4435F"/>
    <w:rsid w:val="00D45239"/>
    <w:rsid w:val="00D478B9"/>
    <w:rsid w:val="00D50A08"/>
    <w:rsid w:val="00D50CDF"/>
    <w:rsid w:val="00D50D93"/>
    <w:rsid w:val="00D50EA9"/>
    <w:rsid w:val="00D520A0"/>
    <w:rsid w:val="00D54F15"/>
    <w:rsid w:val="00D57857"/>
    <w:rsid w:val="00D608F3"/>
    <w:rsid w:val="00D60D2D"/>
    <w:rsid w:val="00D61B7E"/>
    <w:rsid w:val="00D62B15"/>
    <w:rsid w:val="00D67A79"/>
    <w:rsid w:val="00D67BCB"/>
    <w:rsid w:val="00D67D38"/>
    <w:rsid w:val="00D70C0A"/>
    <w:rsid w:val="00D70D6C"/>
    <w:rsid w:val="00D716D5"/>
    <w:rsid w:val="00D72021"/>
    <w:rsid w:val="00D727C4"/>
    <w:rsid w:val="00D736E0"/>
    <w:rsid w:val="00D73E66"/>
    <w:rsid w:val="00D75E46"/>
    <w:rsid w:val="00D770A0"/>
    <w:rsid w:val="00D816CB"/>
    <w:rsid w:val="00D824A4"/>
    <w:rsid w:val="00D83E4F"/>
    <w:rsid w:val="00D84661"/>
    <w:rsid w:val="00D856C3"/>
    <w:rsid w:val="00D9304D"/>
    <w:rsid w:val="00DA14B1"/>
    <w:rsid w:val="00DA41DC"/>
    <w:rsid w:val="00DA4E85"/>
    <w:rsid w:val="00DA5A0B"/>
    <w:rsid w:val="00DA7239"/>
    <w:rsid w:val="00DB19A2"/>
    <w:rsid w:val="00DB36F1"/>
    <w:rsid w:val="00DB436C"/>
    <w:rsid w:val="00DB642B"/>
    <w:rsid w:val="00DB72D8"/>
    <w:rsid w:val="00DC18A4"/>
    <w:rsid w:val="00DC1A24"/>
    <w:rsid w:val="00DC3A49"/>
    <w:rsid w:val="00DC433F"/>
    <w:rsid w:val="00DC4EF0"/>
    <w:rsid w:val="00DD0B84"/>
    <w:rsid w:val="00DD1287"/>
    <w:rsid w:val="00DD307A"/>
    <w:rsid w:val="00DD481A"/>
    <w:rsid w:val="00DD50DF"/>
    <w:rsid w:val="00DD5828"/>
    <w:rsid w:val="00DD6932"/>
    <w:rsid w:val="00DD6C7F"/>
    <w:rsid w:val="00DE05ED"/>
    <w:rsid w:val="00DE08A3"/>
    <w:rsid w:val="00DE4469"/>
    <w:rsid w:val="00DE4602"/>
    <w:rsid w:val="00DE50A3"/>
    <w:rsid w:val="00DE61CB"/>
    <w:rsid w:val="00DE74BA"/>
    <w:rsid w:val="00DE7FD6"/>
    <w:rsid w:val="00DF1BCC"/>
    <w:rsid w:val="00DF1FD6"/>
    <w:rsid w:val="00DF45FF"/>
    <w:rsid w:val="00E0158C"/>
    <w:rsid w:val="00E13702"/>
    <w:rsid w:val="00E1377B"/>
    <w:rsid w:val="00E13852"/>
    <w:rsid w:val="00E147AD"/>
    <w:rsid w:val="00E17084"/>
    <w:rsid w:val="00E2333B"/>
    <w:rsid w:val="00E248D4"/>
    <w:rsid w:val="00E27A8D"/>
    <w:rsid w:val="00E408AB"/>
    <w:rsid w:val="00E412B1"/>
    <w:rsid w:val="00E41AA0"/>
    <w:rsid w:val="00E434D6"/>
    <w:rsid w:val="00E46932"/>
    <w:rsid w:val="00E50566"/>
    <w:rsid w:val="00E5066F"/>
    <w:rsid w:val="00E528DA"/>
    <w:rsid w:val="00E5404B"/>
    <w:rsid w:val="00E555F5"/>
    <w:rsid w:val="00E55607"/>
    <w:rsid w:val="00E57172"/>
    <w:rsid w:val="00E6006C"/>
    <w:rsid w:val="00E615F3"/>
    <w:rsid w:val="00E61C4C"/>
    <w:rsid w:val="00E63EB7"/>
    <w:rsid w:val="00E6517D"/>
    <w:rsid w:val="00E6697B"/>
    <w:rsid w:val="00E66E0A"/>
    <w:rsid w:val="00E67B05"/>
    <w:rsid w:val="00E756FA"/>
    <w:rsid w:val="00E768D8"/>
    <w:rsid w:val="00E81111"/>
    <w:rsid w:val="00E81464"/>
    <w:rsid w:val="00E908E2"/>
    <w:rsid w:val="00E91D67"/>
    <w:rsid w:val="00E946E7"/>
    <w:rsid w:val="00E95B91"/>
    <w:rsid w:val="00E96583"/>
    <w:rsid w:val="00E97E3C"/>
    <w:rsid w:val="00EA4285"/>
    <w:rsid w:val="00EB3A7D"/>
    <w:rsid w:val="00EB3E98"/>
    <w:rsid w:val="00EB619F"/>
    <w:rsid w:val="00EB627A"/>
    <w:rsid w:val="00EC4C7D"/>
    <w:rsid w:val="00ED1656"/>
    <w:rsid w:val="00ED19E5"/>
    <w:rsid w:val="00ED1C6D"/>
    <w:rsid w:val="00ED5621"/>
    <w:rsid w:val="00ED60DF"/>
    <w:rsid w:val="00EE1811"/>
    <w:rsid w:val="00EE1CBC"/>
    <w:rsid w:val="00EE4609"/>
    <w:rsid w:val="00EF079A"/>
    <w:rsid w:val="00EF382C"/>
    <w:rsid w:val="00EF5D06"/>
    <w:rsid w:val="00EF6108"/>
    <w:rsid w:val="00F03688"/>
    <w:rsid w:val="00F05985"/>
    <w:rsid w:val="00F066B1"/>
    <w:rsid w:val="00F06B8F"/>
    <w:rsid w:val="00F07344"/>
    <w:rsid w:val="00F103D0"/>
    <w:rsid w:val="00F10449"/>
    <w:rsid w:val="00F1205B"/>
    <w:rsid w:val="00F1394B"/>
    <w:rsid w:val="00F15156"/>
    <w:rsid w:val="00F15369"/>
    <w:rsid w:val="00F154D1"/>
    <w:rsid w:val="00F20E17"/>
    <w:rsid w:val="00F235AC"/>
    <w:rsid w:val="00F24733"/>
    <w:rsid w:val="00F3047C"/>
    <w:rsid w:val="00F3176F"/>
    <w:rsid w:val="00F319D8"/>
    <w:rsid w:val="00F327AC"/>
    <w:rsid w:val="00F34158"/>
    <w:rsid w:val="00F34451"/>
    <w:rsid w:val="00F34EFC"/>
    <w:rsid w:val="00F35D88"/>
    <w:rsid w:val="00F46717"/>
    <w:rsid w:val="00F473C2"/>
    <w:rsid w:val="00F50FD5"/>
    <w:rsid w:val="00F510E3"/>
    <w:rsid w:val="00F51ACB"/>
    <w:rsid w:val="00F530BA"/>
    <w:rsid w:val="00F53934"/>
    <w:rsid w:val="00F54E27"/>
    <w:rsid w:val="00F56E1D"/>
    <w:rsid w:val="00F570BC"/>
    <w:rsid w:val="00F61776"/>
    <w:rsid w:val="00F64A0B"/>
    <w:rsid w:val="00F67546"/>
    <w:rsid w:val="00F70379"/>
    <w:rsid w:val="00F72E91"/>
    <w:rsid w:val="00F75FDA"/>
    <w:rsid w:val="00F819B7"/>
    <w:rsid w:val="00F83524"/>
    <w:rsid w:val="00F8517E"/>
    <w:rsid w:val="00F95617"/>
    <w:rsid w:val="00F9573C"/>
    <w:rsid w:val="00FA35B1"/>
    <w:rsid w:val="00FA4CC2"/>
    <w:rsid w:val="00FA592E"/>
    <w:rsid w:val="00FB29DC"/>
    <w:rsid w:val="00FB3C73"/>
    <w:rsid w:val="00FB7662"/>
    <w:rsid w:val="00FC18FE"/>
    <w:rsid w:val="00FC4DF6"/>
    <w:rsid w:val="00FC4E92"/>
    <w:rsid w:val="00FC562E"/>
    <w:rsid w:val="00FC6108"/>
    <w:rsid w:val="00FC7F0B"/>
    <w:rsid w:val="00FD106C"/>
    <w:rsid w:val="00FD238C"/>
    <w:rsid w:val="00FD4E62"/>
    <w:rsid w:val="00FF21A0"/>
    <w:rsid w:val="00FF4C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B7D466"/>
  <w15:docId w15:val="{44D0C0D2-BE6C-419E-B0F5-2B7E1938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E22"/>
    <w:pPr>
      <w:suppressAutoHyphens/>
      <w:jc w:val="both"/>
    </w:pPr>
    <w:rPr>
      <w:sz w:val="24"/>
      <w:szCs w:val="24"/>
      <w:lang w:val="en-US" w:eastAsia="zh-CN"/>
    </w:rPr>
  </w:style>
  <w:style w:type="paragraph" w:styleId="Heading1">
    <w:name w:val="heading 1"/>
    <w:basedOn w:val="Normal"/>
    <w:next w:val="Normal"/>
    <w:link w:val="Heading1Char"/>
    <w:qFormat/>
    <w:rsid w:val="001C305E"/>
    <w:pPr>
      <w:keepNext/>
      <w:suppressAutoHyphens w:val="0"/>
      <w:jc w:val="center"/>
      <w:outlineLvl w:val="0"/>
    </w:pPr>
    <w:rPr>
      <w:rFonts w:ascii=".VnTime" w:hAnsi=".VnTime"/>
      <w:i/>
      <w:sz w:val="28"/>
      <w:szCs w:val="20"/>
      <w:lang w:eastAsia="en-US"/>
    </w:rPr>
  </w:style>
  <w:style w:type="paragraph" w:styleId="Heading2">
    <w:name w:val="heading 2"/>
    <w:basedOn w:val="Normal"/>
    <w:next w:val="Normal"/>
    <w:link w:val="Heading2Char"/>
    <w:uiPriority w:val="9"/>
    <w:unhideWhenUsed/>
    <w:qFormat/>
    <w:rsid w:val="00581341"/>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uiPriority w:val="9"/>
    <w:semiHidden/>
    <w:unhideWhenUsed/>
    <w:qFormat/>
    <w:rsid w:val="009B25C4"/>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BB6E22"/>
    <w:rPr>
      <w:rFonts w:ascii="Symbol" w:hAnsi="Symbol" w:cs="Symbol"/>
    </w:rPr>
  </w:style>
  <w:style w:type="character" w:customStyle="1" w:styleId="WW8Num2z1">
    <w:name w:val="WW8Num2z1"/>
    <w:rsid w:val="00BB6E22"/>
    <w:rPr>
      <w:rFonts w:ascii="Courier New" w:hAnsi="Courier New" w:cs="Courier New"/>
    </w:rPr>
  </w:style>
  <w:style w:type="character" w:customStyle="1" w:styleId="WW8Num2z2">
    <w:name w:val="WW8Num2z2"/>
    <w:rsid w:val="00BB6E22"/>
    <w:rPr>
      <w:rFonts w:ascii="Wingdings" w:hAnsi="Wingdings" w:cs="Wingdings"/>
    </w:rPr>
  </w:style>
  <w:style w:type="character" w:customStyle="1" w:styleId="WW8Num3z0">
    <w:name w:val="WW8Num3z0"/>
    <w:rsid w:val="00BB6E22"/>
    <w:rPr>
      <w:rFonts w:ascii="Wingdings" w:hAnsi="Wingdings" w:cs="Wingdings"/>
    </w:rPr>
  </w:style>
  <w:style w:type="character" w:customStyle="1" w:styleId="WW8Num3z1">
    <w:name w:val="WW8Num3z1"/>
    <w:rsid w:val="00BB6E22"/>
    <w:rPr>
      <w:rFonts w:ascii="Courier New" w:hAnsi="Courier New" w:cs="Courier New"/>
    </w:rPr>
  </w:style>
  <w:style w:type="character" w:customStyle="1" w:styleId="WW8Num3z3">
    <w:name w:val="WW8Num3z3"/>
    <w:rsid w:val="00BB6E22"/>
    <w:rPr>
      <w:rFonts w:ascii="Symbol" w:hAnsi="Symbol" w:cs="Symbol"/>
    </w:rPr>
  </w:style>
  <w:style w:type="character" w:customStyle="1" w:styleId="WW8Num4z0">
    <w:name w:val="WW8Num4z0"/>
    <w:rsid w:val="00BB6E22"/>
    <w:rPr>
      <w:rFonts w:ascii="Symbol" w:hAnsi="Symbol" w:cs="Symbol"/>
    </w:rPr>
  </w:style>
  <w:style w:type="character" w:customStyle="1" w:styleId="WW8Num4z1">
    <w:name w:val="WW8Num4z1"/>
    <w:rsid w:val="00BB6E22"/>
    <w:rPr>
      <w:rFonts w:ascii="Courier New" w:hAnsi="Courier New" w:cs="Courier New"/>
    </w:rPr>
  </w:style>
  <w:style w:type="character" w:customStyle="1" w:styleId="WW8Num4z2">
    <w:name w:val="WW8Num4z2"/>
    <w:rsid w:val="00BB6E22"/>
    <w:rPr>
      <w:rFonts w:ascii="Wingdings" w:hAnsi="Wingdings" w:cs="Wingdings"/>
    </w:rPr>
  </w:style>
  <w:style w:type="character" w:customStyle="1" w:styleId="WW8Num5z0">
    <w:name w:val="WW8Num5z0"/>
    <w:rsid w:val="00BB6E22"/>
    <w:rPr>
      <w:b w:val="0"/>
    </w:rPr>
  </w:style>
  <w:style w:type="character" w:customStyle="1" w:styleId="WW8Num7z0">
    <w:name w:val="WW8Num7z0"/>
    <w:rsid w:val="00BB6E22"/>
    <w:rPr>
      <w:b w:val="0"/>
    </w:rPr>
  </w:style>
  <w:style w:type="character" w:customStyle="1" w:styleId="WW8Num8z0">
    <w:name w:val="WW8Num8z0"/>
    <w:rsid w:val="00BB6E22"/>
    <w:rPr>
      <w:rFonts w:ascii="Symbol" w:hAnsi="Symbol" w:cs="Symbol"/>
    </w:rPr>
  </w:style>
  <w:style w:type="character" w:customStyle="1" w:styleId="WW8Num8z1">
    <w:name w:val="WW8Num8z1"/>
    <w:rsid w:val="00BB6E22"/>
    <w:rPr>
      <w:rFonts w:ascii="Courier New" w:hAnsi="Courier New" w:cs="Courier New"/>
    </w:rPr>
  </w:style>
  <w:style w:type="character" w:customStyle="1" w:styleId="WW8Num8z2">
    <w:name w:val="WW8Num8z2"/>
    <w:rsid w:val="00BB6E22"/>
    <w:rPr>
      <w:rFonts w:ascii="Wingdings" w:hAnsi="Wingdings" w:cs="Wingdings"/>
    </w:rPr>
  </w:style>
  <w:style w:type="character" w:customStyle="1" w:styleId="WW8Num9z0">
    <w:name w:val="WW8Num9z0"/>
    <w:rsid w:val="00BB6E22"/>
    <w:rPr>
      <w:rFonts w:ascii="Times New Roman" w:eastAsia="Times New Roman" w:hAnsi="Times New Roman" w:cs="Times New Roman"/>
    </w:rPr>
  </w:style>
  <w:style w:type="character" w:customStyle="1" w:styleId="WW8Num9z1">
    <w:name w:val="WW8Num9z1"/>
    <w:rsid w:val="00BB6E22"/>
    <w:rPr>
      <w:rFonts w:ascii="Courier New" w:hAnsi="Courier New" w:cs="Courier New"/>
    </w:rPr>
  </w:style>
  <w:style w:type="character" w:customStyle="1" w:styleId="WW8Num9z2">
    <w:name w:val="WW8Num9z2"/>
    <w:rsid w:val="00BB6E22"/>
    <w:rPr>
      <w:rFonts w:ascii="Wingdings" w:hAnsi="Wingdings" w:cs="Wingdings"/>
    </w:rPr>
  </w:style>
  <w:style w:type="character" w:customStyle="1" w:styleId="WW8Num9z3">
    <w:name w:val="WW8Num9z3"/>
    <w:rsid w:val="00BB6E22"/>
    <w:rPr>
      <w:rFonts w:ascii="Symbol" w:hAnsi="Symbol" w:cs="Symbol"/>
    </w:rPr>
  </w:style>
  <w:style w:type="character" w:customStyle="1" w:styleId="WW8Num10z0">
    <w:name w:val="WW8Num10z0"/>
    <w:rsid w:val="00BB6E22"/>
    <w:rPr>
      <w:rFonts w:ascii="Wingdings" w:hAnsi="Wingdings" w:cs="Wingdings"/>
    </w:rPr>
  </w:style>
  <w:style w:type="character" w:customStyle="1" w:styleId="WW8Num10z1">
    <w:name w:val="WW8Num10z1"/>
    <w:rsid w:val="00BB6E22"/>
    <w:rPr>
      <w:rFonts w:ascii="Courier New" w:hAnsi="Courier New" w:cs="Courier New"/>
    </w:rPr>
  </w:style>
  <w:style w:type="character" w:customStyle="1" w:styleId="WW8Num10z3">
    <w:name w:val="WW8Num10z3"/>
    <w:rsid w:val="00BB6E22"/>
    <w:rPr>
      <w:rFonts w:ascii="Symbol" w:hAnsi="Symbol" w:cs="Symbol"/>
    </w:rPr>
  </w:style>
  <w:style w:type="character" w:customStyle="1" w:styleId="WW8Num12z0">
    <w:name w:val="WW8Num12z0"/>
    <w:rsid w:val="00BB6E22"/>
    <w:rPr>
      <w:rFonts w:ascii="Symbol" w:hAnsi="Symbol" w:cs="Symbol"/>
      <w:color w:val="auto"/>
      <w:sz w:val="20"/>
    </w:rPr>
  </w:style>
  <w:style w:type="character" w:customStyle="1" w:styleId="WW8Num12z1">
    <w:name w:val="WW8Num12z1"/>
    <w:rsid w:val="00BB6E22"/>
    <w:rPr>
      <w:rFonts w:ascii="Courier New" w:hAnsi="Courier New" w:cs="Courier New"/>
    </w:rPr>
  </w:style>
  <w:style w:type="character" w:customStyle="1" w:styleId="WW8Num12z2">
    <w:name w:val="WW8Num12z2"/>
    <w:rsid w:val="00BB6E22"/>
    <w:rPr>
      <w:rFonts w:ascii="Wingdings" w:hAnsi="Wingdings" w:cs="Wingdings"/>
    </w:rPr>
  </w:style>
  <w:style w:type="character" w:customStyle="1" w:styleId="WW8Num12z3">
    <w:name w:val="WW8Num12z3"/>
    <w:rsid w:val="00BB6E22"/>
    <w:rPr>
      <w:rFonts w:ascii="Symbol" w:hAnsi="Symbol" w:cs="Symbol"/>
    </w:rPr>
  </w:style>
  <w:style w:type="character" w:customStyle="1" w:styleId="WW8Num17z0">
    <w:name w:val="WW8Num17z0"/>
    <w:rsid w:val="00BB6E22"/>
    <w:rPr>
      <w:rFonts w:ascii="Symbol" w:hAnsi="Symbol" w:cs="Symbol"/>
    </w:rPr>
  </w:style>
  <w:style w:type="character" w:customStyle="1" w:styleId="WW8Num17z1">
    <w:name w:val="WW8Num17z1"/>
    <w:rsid w:val="00BB6E22"/>
    <w:rPr>
      <w:rFonts w:ascii="Courier New" w:hAnsi="Courier New" w:cs="Courier New"/>
    </w:rPr>
  </w:style>
  <w:style w:type="character" w:customStyle="1" w:styleId="WW8Num17z2">
    <w:name w:val="WW8Num17z2"/>
    <w:rsid w:val="00BB6E22"/>
    <w:rPr>
      <w:rFonts w:ascii="Wingdings" w:hAnsi="Wingdings" w:cs="Wingdings"/>
    </w:rPr>
  </w:style>
  <w:style w:type="character" w:customStyle="1" w:styleId="WW8Num18z0">
    <w:name w:val="WW8Num18z0"/>
    <w:rsid w:val="00BB6E22"/>
    <w:rPr>
      <w:rFonts w:ascii="Courier New" w:hAnsi="Courier New" w:cs="Courier New"/>
    </w:rPr>
  </w:style>
  <w:style w:type="character" w:customStyle="1" w:styleId="WW8Num18z2">
    <w:name w:val="WW8Num18z2"/>
    <w:rsid w:val="00BB6E22"/>
    <w:rPr>
      <w:rFonts w:ascii="Wingdings" w:hAnsi="Wingdings" w:cs="Wingdings"/>
    </w:rPr>
  </w:style>
  <w:style w:type="character" w:customStyle="1" w:styleId="WW8Num18z3">
    <w:name w:val="WW8Num18z3"/>
    <w:rsid w:val="00BB6E22"/>
    <w:rPr>
      <w:rFonts w:ascii="Symbol" w:hAnsi="Symbol" w:cs="Symbol"/>
    </w:rPr>
  </w:style>
  <w:style w:type="character" w:customStyle="1" w:styleId="WW8Num21z0">
    <w:name w:val="WW8Num21z0"/>
    <w:rsid w:val="00BB6E22"/>
    <w:rPr>
      <w:rFonts w:ascii="Symbol" w:hAnsi="Symbol" w:cs="Symbol"/>
    </w:rPr>
  </w:style>
  <w:style w:type="character" w:customStyle="1" w:styleId="WW8Num21z1">
    <w:name w:val="WW8Num21z1"/>
    <w:rsid w:val="00BB6E22"/>
    <w:rPr>
      <w:rFonts w:ascii="Courier New" w:hAnsi="Courier New" w:cs="Courier New"/>
    </w:rPr>
  </w:style>
  <w:style w:type="character" w:customStyle="1" w:styleId="WW8Num21z2">
    <w:name w:val="WW8Num21z2"/>
    <w:rsid w:val="00BB6E22"/>
    <w:rPr>
      <w:rFonts w:ascii="Wingdings" w:hAnsi="Wingdings" w:cs="Wingdings"/>
    </w:rPr>
  </w:style>
  <w:style w:type="character" w:customStyle="1" w:styleId="WW8Num23z0">
    <w:name w:val="WW8Num23z0"/>
    <w:rsid w:val="00BB6E22"/>
    <w:rPr>
      <w:rFonts w:ascii="Wingdings" w:hAnsi="Wingdings" w:cs="Wingdings"/>
    </w:rPr>
  </w:style>
  <w:style w:type="character" w:customStyle="1" w:styleId="WW8Num23z1">
    <w:name w:val="WW8Num23z1"/>
    <w:rsid w:val="00BB6E22"/>
    <w:rPr>
      <w:rFonts w:ascii="Courier New" w:hAnsi="Courier New" w:cs="Courier New"/>
    </w:rPr>
  </w:style>
  <w:style w:type="character" w:customStyle="1" w:styleId="WW8Num23z3">
    <w:name w:val="WW8Num23z3"/>
    <w:rsid w:val="00BB6E22"/>
    <w:rPr>
      <w:rFonts w:ascii="Symbol" w:hAnsi="Symbol" w:cs="Symbol"/>
    </w:rPr>
  </w:style>
  <w:style w:type="character" w:styleId="PageNumber">
    <w:name w:val="page number"/>
    <w:basedOn w:val="DefaultParagraphFont"/>
    <w:rsid w:val="00BB6E22"/>
  </w:style>
  <w:style w:type="character" w:styleId="CommentReference">
    <w:name w:val="annotation reference"/>
    <w:rsid w:val="00BB6E22"/>
    <w:rPr>
      <w:sz w:val="16"/>
      <w:szCs w:val="16"/>
    </w:rPr>
  </w:style>
  <w:style w:type="character" w:styleId="Hyperlink">
    <w:name w:val="Hyperlink"/>
    <w:rsid w:val="00BB6E22"/>
    <w:rPr>
      <w:color w:val="0000FF"/>
      <w:u w:val="single"/>
    </w:rPr>
  </w:style>
  <w:style w:type="character" w:styleId="FollowedHyperlink">
    <w:name w:val="FollowedHyperlink"/>
    <w:rsid w:val="00BB6E22"/>
    <w:rPr>
      <w:color w:val="800080"/>
      <w:u w:val="single"/>
    </w:rPr>
  </w:style>
  <w:style w:type="character" w:customStyle="1" w:styleId="FooterChar">
    <w:name w:val="Footer Char"/>
    <w:uiPriority w:val="99"/>
    <w:rsid w:val="00BB6E22"/>
    <w:rPr>
      <w:sz w:val="24"/>
      <w:szCs w:val="24"/>
    </w:rPr>
  </w:style>
  <w:style w:type="paragraph" w:customStyle="1" w:styleId="Heading">
    <w:name w:val="Heading"/>
    <w:basedOn w:val="Normal"/>
    <w:next w:val="BodyText"/>
    <w:rsid w:val="00BB6E22"/>
    <w:pPr>
      <w:jc w:val="center"/>
    </w:pPr>
    <w:rPr>
      <w:rFonts w:ascii="VNI-Times" w:hAnsi="VNI-Times" w:cs="VNI-Times"/>
      <w:b/>
      <w:sz w:val="32"/>
      <w:szCs w:val="20"/>
    </w:rPr>
  </w:style>
  <w:style w:type="paragraph" w:styleId="BodyText">
    <w:name w:val="Body Text"/>
    <w:basedOn w:val="Normal"/>
    <w:link w:val="BodyTextChar"/>
    <w:rsid w:val="00BB6E22"/>
    <w:pPr>
      <w:spacing w:after="120"/>
    </w:pPr>
  </w:style>
  <w:style w:type="paragraph" w:styleId="List">
    <w:name w:val="List"/>
    <w:basedOn w:val="BodyText"/>
    <w:rsid w:val="00BB6E22"/>
    <w:rPr>
      <w:rFonts w:cs="Mangal"/>
    </w:rPr>
  </w:style>
  <w:style w:type="paragraph" w:styleId="Caption">
    <w:name w:val="caption"/>
    <w:basedOn w:val="Normal"/>
    <w:qFormat/>
    <w:rsid w:val="00BB6E22"/>
    <w:pPr>
      <w:suppressLineNumbers/>
      <w:spacing w:before="120" w:after="120"/>
    </w:pPr>
    <w:rPr>
      <w:rFonts w:cs="Mangal"/>
      <w:i/>
      <w:iCs/>
    </w:rPr>
  </w:style>
  <w:style w:type="paragraph" w:customStyle="1" w:styleId="Index">
    <w:name w:val="Index"/>
    <w:basedOn w:val="Normal"/>
    <w:rsid w:val="00BB6E22"/>
    <w:pPr>
      <w:suppressLineNumbers/>
    </w:pPr>
    <w:rPr>
      <w:rFonts w:cs="Mangal"/>
    </w:rPr>
  </w:style>
  <w:style w:type="paragraph" w:styleId="Header">
    <w:name w:val="header"/>
    <w:basedOn w:val="Normal"/>
    <w:link w:val="HeaderChar"/>
    <w:uiPriority w:val="99"/>
    <w:rsid w:val="00BB6E22"/>
    <w:pPr>
      <w:tabs>
        <w:tab w:val="center" w:pos="4320"/>
        <w:tab w:val="right" w:pos="8640"/>
      </w:tabs>
    </w:pPr>
  </w:style>
  <w:style w:type="paragraph" w:styleId="Footer">
    <w:name w:val="footer"/>
    <w:basedOn w:val="Normal"/>
    <w:uiPriority w:val="99"/>
    <w:rsid w:val="00BB6E22"/>
    <w:pPr>
      <w:tabs>
        <w:tab w:val="center" w:pos="4320"/>
        <w:tab w:val="right" w:pos="8640"/>
      </w:tabs>
    </w:pPr>
  </w:style>
  <w:style w:type="paragraph" w:styleId="CommentText">
    <w:name w:val="annotation text"/>
    <w:basedOn w:val="Normal"/>
    <w:rsid w:val="00BB6E22"/>
    <w:rPr>
      <w:sz w:val="20"/>
      <w:szCs w:val="20"/>
    </w:rPr>
  </w:style>
  <w:style w:type="paragraph" w:styleId="CommentSubject">
    <w:name w:val="annotation subject"/>
    <w:basedOn w:val="CommentText"/>
    <w:next w:val="CommentText"/>
    <w:rsid w:val="00BB6E22"/>
    <w:rPr>
      <w:b/>
      <w:bCs/>
    </w:rPr>
  </w:style>
  <w:style w:type="paragraph" w:styleId="BalloonText">
    <w:name w:val="Balloon Text"/>
    <w:basedOn w:val="Normal"/>
    <w:rsid w:val="00BB6E22"/>
    <w:rPr>
      <w:rFonts w:ascii="Tahoma" w:hAnsi="Tahoma" w:cs="Tahoma"/>
      <w:sz w:val="16"/>
      <w:szCs w:val="16"/>
    </w:rPr>
  </w:style>
  <w:style w:type="paragraph" w:customStyle="1" w:styleId="Char">
    <w:name w:val="Char"/>
    <w:basedOn w:val="Normal"/>
    <w:rsid w:val="00BB6E22"/>
    <w:pPr>
      <w:spacing w:after="160" w:line="240" w:lineRule="exact"/>
    </w:pPr>
    <w:rPr>
      <w:rFonts w:ascii="Verdana" w:hAnsi="Verdana" w:cs="Verdana"/>
      <w:sz w:val="20"/>
      <w:szCs w:val="20"/>
    </w:rPr>
  </w:style>
  <w:style w:type="paragraph" w:customStyle="1" w:styleId="TableContents">
    <w:name w:val="Table Contents"/>
    <w:basedOn w:val="Normal"/>
    <w:rsid w:val="00BB6E22"/>
    <w:pPr>
      <w:suppressLineNumbers/>
    </w:pPr>
  </w:style>
  <w:style w:type="paragraph" w:customStyle="1" w:styleId="TableHeading">
    <w:name w:val="Table Heading"/>
    <w:basedOn w:val="TableContents"/>
    <w:rsid w:val="00BB6E22"/>
    <w:pPr>
      <w:jc w:val="center"/>
    </w:pPr>
    <w:rPr>
      <w:b/>
      <w:bCs/>
    </w:rPr>
  </w:style>
  <w:style w:type="paragraph" w:customStyle="1" w:styleId="Framecontents">
    <w:name w:val="Frame contents"/>
    <w:basedOn w:val="BodyText"/>
    <w:rsid w:val="00BB6E22"/>
  </w:style>
  <w:style w:type="paragraph" w:styleId="NormalWeb">
    <w:name w:val="Normal (Web)"/>
    <w:basedOn w:val="Normal"/>
    <w:uiPriority w:val="99"/>
    <w:rsid w:val="002463CD"/>
    <w:pPr>
      <w:suppressAutoHyphens w:val="0"/>
      <w:spacing w:before="100" w:beforeAutospacing="1" w:after="100" w:afterAutospacing="1"/>
    </w:pPr>
    <w:rPr>
      <w:lang w:eastAsia="en-US"/>
    </w:rPr>
  </w:style>
  <w:style w:type="paragraph" w:styleId="ListParagraph">
    <w:name w:val="List Paragraph"/>
    <w:basedOn w:val="Normal"/>
    <w:uiPriority w:val="34"/>
    <w:qFormat/>
    <w:rsid w:val="004B7578"/>
    <w:pPr>
      <w:ind w:left="720"/>
      <w:contextualSpacing/>
    </w:pPr>
  </w:style>
  <w:style w:type="paragraph" w:customStyle="1" w:styleId="Char0">
    <w:name w:val="Char"/>
    <w:basedOn w:val="Normal"/>
    <w:rsid w:val="00122DAE"/>
    <w:pPr>
      <w:suppressAutoHyphens w:val="0"/>
      <w:spacing w:after="160" w:line="240" w:lineRule="exact"/>
    </w:pPr>
    <w:rPr>
      <w:rFonts w:ascii="Verdana" w:hAnsi="Verdana"/>
      <w:sz w:val="20"/>
      <w:szCs w:val="20"/>
      <w:lang w:eastAsia="en-US"/>
    </w:rPr>
  </w:style>
  <w:style w:type="paragraph" w:customStyle="1" w:styleId="Char1">
    <w:name w:val="Char"/>
    <w:basedOn w:val="Normal"/>
    <w:rsid w:val="001A382F"/>
    <w:pPr>
      <w:suppressAutoHyphens w:val="0"/>
      <w:spacing w:after="160" w:line="240" w:lineRule="exact"/>
    </w:pPr>
    <w:rPr>
      <w:rFonts w:ascii="Verdana" w:hAnsi="Verdana"/>
      <w:sz w:val="20"/>
      <w:szCs w:val="20"/>
      <w:lang w:eastAsia="en-US"/>
    </w:rPr>
  </w:style>
  <w:style w:type="character" w:customStyle="1" w:styleId="Heading1Char">
    <w:name w:val="Heading 1 Char"/>
    <w:link w:val="Heading1"/>
    <w:rsid w:val="001C305E"/>
    <w:rPr>
      <w:rFonts w:ascii=".VnTime" w:hAnsi=".VnTime"/>
      <w:i/>
      <w:sz w:val="28"/>
    </w:rPr>
  </w:style>
  <w:style w:type="character" w:customStyle="1" w:styleId="Heading4Char">
    <w:name w:val="Heading 4 Char"/>
    <w:link w:val="Heading4"/>
    <w:uiPriority w:val="9"/>
    <w:semiHidden/>
    <w:rsid w:val="009B25C4"/>
    <w:rPr>
      <w:rFonts w:ascii="Cambria" w:eastAsia="Times New Roman" w:hAnsi="Cambria" w:cs="Times New Roman"/>
      <w:b/>
      <w:bCs/>
      <w:i/>
      <w:iCs/>
      <w:color w:val="4F81BD"/>
      <w:sz w:val="24"/>
      <w:szCs w:val="24"/>
      <w:lang w:eastAsia="zh-CN"/>
    </w:rPr>
  </w:style>
  <w:style w:type="paragraph" w:styleId="BodyTextIndent2">
    <w:name w:val="Body Text Indent 2"/>
    <w:basedOn w:val="Normal"/>
    <w:link w:val="BodyTextIndent2Char"/>
    <w:uiPriority w:val="99"/>
    <w:unhideWhenUsed/>
    <w:rsid w:val="008E319D"/>
    <w:pPr>
      <w:spacing w:after="120" w:line="480" w:lineRule="auto"/>
      <w:ind w:left="283"/>
    </w:pPr>
  </w:style>
  <w:style w:type="character" w:customStyle="1" w:styleId="BodyTextIndent2Char">
    <w:name w:val="Body Text Indent 2 Char"/>
    <w:link w:val="BodyTextIndent2"/>
    <w:uiPriority w:val="99"/>
    <w:rsid w:val="008E319D"/>
    <w:rPr>
      <w:sz w:val="24"/>
      <w:szCs w:val="24"/>
      <w:lang w:eastAsia="zh-CN"/>
    </w:rPr>
  </w:style>
  <w:style w:type="character" w:customStyle="1" w:styleId="Heading2Char">
    <w:name w:val="Heading 2 Char"/>
    <w:link w:val="Heading2"/>
    <w:uiPriority w:val="9"/>
    <w:rsid w:val="00581341"/>
    <w:rPr>
      <w:rFonts w:ascii="Cambria" w:eastAsia="Times New Roman" w:hAnsi="Cambria" w:cs="Times New Roman"/>
      <w:b/>
      <w:bCs/>
      <w:i/>
      <w:iCs/>
      <w:sz w:val="28"/>
      <w:szCs w:val="28"/>
      <w:lang w:eastAsia="zh-CN"/>
    </w:rPr>
  </w:style>
  <w:style w:type="character" w:customStyle="1" w:styleId="HeaderChar">
    <w:name w:val="Header Char"/>
    <w:link w:val="Header"/>
    <w:uiPriority w:val="99"/>
    <w:rsid w:val="00196D81"/>
    <w:rPr>
      <w:sz w:val="24"/>
      <w:szCs w:val="24"/>
      <w:lang w:eastAsia="zh-CN"/>
    </w:rPr>
  </w:style>
  <w:style w:type="character" w:customStyle="1" w:styleId="text1">
    <w:name w:val="text1"/>
    <w:rsid w:val="00517747"/>
    <w:rPr>
      <w:rFonts w:ascii="Arial" w:hAnsi="Arial" w:cs="Arial" w:hint="default"/>
      <w:i w:val="0"/>
      <w:iCs w:val="0"/>
      <w:color w:val="000711"/>
      <w:sz w:val="18"/>
      <w:szCs w:val="18"/>
    </w:rPr>
  </w:style>
  <w:style w:type="character" w:customStyle="1" w:styleId="BodyTextChar">
    <w:name w:val="Body Text Char"/>
    <w:link w:val="BodyText"/>
    <w:rsid w:val="00C93280"/>
    <w:rPr>
      <w:sz w:val="24"/>
      <w:szCs w:val="24"/>
      <w:lang w:val="en-US" w:eastAsia="zh-CN"/>
    </w:rPr>
  </w:style>
  <w:style w:type="paragraph" w:customStyle="1" w:styleId="CharCharCharCharCharCharCharCharChar1Char">
    <w:name w:val="Char Char Char Char Char Char Char Char Char1 Char"/>
    <w:basedOn w:val="Normal"/>
    <w:next w:val="Normal"/>
    <w:autoRedefine/>
    <w:semiHidden/>
    <w:rsid w:val="002E53BC"/>
    <w:pPr>
      <w:suppressAutoHyphens w:val="0"/>
      <w:spacing w:before="120" w:after="120" w:line="312" w:lineRule="auto"/>
      <w:jc w:val="left"/>
    </w:pPr>
    <w:rPr>
      <w:sz w:val="28"/>
      <w:szCs w:val="22"/>
      <w:lang w:eastAsia="en-US"/>
    </w:rPr>
  </w:style>
  <w:style w:type="paragraph" w:customStyle="1" w:styleId="CharCharCharCharCharCharChar">
    <w:name w:val="Char Char Char Char Char Char Char"/>
    <w:basedOn w:val="Normal"/>
    <w:semiHidden/>
    <w:rsid w:val="0037545A"/>
    <w:pPr>
      <w:suppressAutoHyphens w:val="0"/>
      <w:spacing w:after="160" w:line="240" w:lineRule="exact"/>
      <w:jc w:val="left"/>
    </w:pPr>
    <w:rPr>
      <w:rFonts w:ascii="Arial" w:hAnsi="Arial" w:cs="Arial"/>
      <w:sz w:val="22"/>
      <w:szCs w:val="22"/>
      <w:lang w:eastAsia="en-US"/>
    </w:rPr>
  </w:style>
  <w:style w:type="character" w:customStyle="1" w:styleId="plain0020textchar">
    <w:name w:val="plain_0020text__char"/>
    <w:rsid w:val="000124EE"/>
  </w:style>
  <w:style w:type="character" w:customStyle="1" w:styleId="fontstyle01">
    <w:name w:val="fontstyle01"/>
    <w:rsid w:val="0084204C"/>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uiPriority w:val="99"/>
    <w:semiHidden/>
    <w:unhideWhenUsed/>
    <w:rsid w:val="00397A21"/>
    <w:rPr>
      <w:sz w:val="20"/>
      <w:szCs w:val="20"/>
    </w:rPr>
  </w:style>
  <w:style w:type="character" w:customStyle="1" w:styleId="FootnoteTextChar">
    <w:name w:val="Footnote Text Char"/>
    <w:basedOn w:val="DefaultParagraphFont"/>
    <w:link w:val="FootnoteText"/>
    <w:uiPriority w:val="99"/>
    <w:semiHidden/>
    <w:rsid w:val="00397A21"/>
    <w:rPr>
      <w:lang w:val="en-US" w:eastAsia="zh-CN"/>
    </w:rPr>
  </w:style>
  <w:style w:type="character" w:styleId="FootnoteReference">
    <w:name w:val="footnote reference"/>
    <w:basedOn w:val="DefaultParagraphFont"/>
    <w:uiPriority w:val="99"/>
    <w:semiHidden/>
    <w:unhideWhenUsed/>
    <w:rsid w:val="00397A21"/>
    <w:rPr>
      <w:vertAlign w:val="superscript"/>
    </w:rPr>
  </w:style>
  <w:style w:type="table" w:styleId="TableGrid">
    <w:name w:val="Table Grid"/>
    <w:basedOn w:val="TableNormal"/>
    <w:uiPriority w:val="59"/>
    <w:rsid w:val="00E4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CA6E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4116">
      <w:bodyDiv w:val="1"/>
      <w:marLeft w:val="0"/>
      <w:marRight w:val="0"/>
      <w:marTop w:val="0"/>
      <w:marBottom w:val="0"/>
      <w:divBdr>
        <w:top w:val="none" w:sz="0" w:space="0" w:color="auto"/>
        <w:left w:val="none" w:sz="0" w:space="0" w:color="auto"/>
        <w:bottom w:val="none" w:sz="0" w:space="0" w:color="auto"/>
        <w:right w:val="none" w:sz="0" w:space="0" w:color="auto"/>
      </w:divBdr>
    </w:div>
    <w:div w:id="922297009">
      <w:bodyDiv w:val="1"/>
      <w:marLeft w:val="0"/>
      <w:marRight w:val="0"/>
      <w:marTop w:val="0"/>
      <w:marBottom w:val="0"/>
      <w:divBdr>
        <w:top w:val="none" w:sz="0" w:space="0" w:color="auto"/>
        <w:left w:val="none" w:sz="0" w:space="0" w:color="auto"/>
        <w:bottom w:val="none" w:sz="0" w:space="0" w:color="auto"/>
        <w:right w:val="none" w:sz="0" w:space="0" w:color="auto"/>
      </w:divBdr>
    </w:div>
    <w:div w:id="979843162">
      <w:bodyDiv w:val="1"/>
      <w:marLeft w:val="0"/>
      <w:marRight w:val="0"/>
      <w:marTop w:val="0"/>
      <w:marBottom w:val="0"/>
      <w:divBdr>
        <w:top w:val="none" w:sz="0" w:space="0" w:color="auto"/>
        <w:left w:val="none" w:sz="0" w:space="0" w:color="auto"/>
        <w:bottom w:val="none" w:sz="0" w:space="0" w:color="auto"/>
        <w:right w:val="none" w:sz="0" w:space="0" w:color="auto"/>
      </w:divBdr>
    </w:div>
    <w:div w:id="1184367931">
      <w:bodyDiv w:val="1"/>
      <w:marLeft w:val="0"/>
      <w:marRight w:val="0"/>
      <w:marTop w:val="0"/>
      <w:marBottom w:val="0"/>
      <w:divBdr>
        <w:top w:val="none" w:sz="0" w:space="0" w:color="auto"/>
        <w:left w:val="none" w:sz="0" w:space="0" w:color="auto"/>
        <w:bottom w:val="none" w:sz="0" w:space="0" w:color="auto"/>
        <w:right w:val="none" w:sz="0" w:space="0" w:color="auto"/>
      </w:divBdr>
    </w:div>
    <w:div w:id="1337926303">
      <w:bodyDiv w:val="1"/>
      <w:marLeft w:val="0"/>
      <w:marRight w:val="0"/>
      <w:marTop w:val="0"/>
      <w:marBottom w:val="0"/>
      <w:divBdr>
        <w:top w:val="none" w:sz="0" w:space="0" w:color="auto"/>
        <w:left w:val="none" w:sz="0" w:space="0" w:color="auto"/>
        <w:bottom w:val="none" w:sz="0" w:space="0" w:color="auto"/>
        <w:right w:val="none" w:sz="0" w:space="0" w:color="auto"/>
      </w:divBdr>
    </w:div>
    <w:div w:id="1454471718">
      <w:bodyDiv w:val="1"/>
      <w:marLeft w:val="0"/>
      <w:marRight w:val="0"/>
      <w:marTop w:val="0"/>
      <w:marBottom w:val="0"/>
      <w:divBdr>
        <w:top w:val="none" w:sz="0" w:space="0" w:color="auto"/>
        <w:left w:val="none" w:sz="0" w:space="0" w:color="auto"/>
        <w:bottom w:val="none" w:sz="0" w:space="0" w:color="auto"/>
        <w:right w:val="none" w:sz="0" w:space="0" w:color="auto"/>
      </w:divBdr>
    </w:div>
    <w:div w:id="1583946864">
      <w:bodyDiv w:val="1"/>
      <w:marLeft w:val="0"/>
      <w:marRight w:val="0"/>
      <w:marTop w:val="0"/>
      <w:marBottom w:val="0"/>
      <w:divBdr>
        <w:top w:val="none" w:sz="0" w:space="0" w:color="auto"/>
        <w:left w:val="none" w:sz="0" w:space="0" w:color="auto"/>
        <w:bottom w:val="none" w:sz="0" w:space="0" w:color="auto"/>
        <w:right w:val="none" w:sz="0" w:space="0" w:color="auto"/>
      </w:divBdr>
    </w:div>
    <w:div w:id="19559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BE8B0-AE85-43E0-B732-A0A5BFAF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LAPTOP-TX</cp:lastModifiedBy>
  <cp:revision>32</cp:revision>
  <cp:lastPrinted>2025-03-11T07:49:00Z</cp:lastPrinted>
  <dcterms:created xsi:type="dcterms:W3CDTF">2024-02-27T07:07:00Z</dcterms:created>
  <dcterms:modified xsi:type="dcterms:W3CDTF">2025-06-03T15:36:00Z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-789974163</vt:i4>
  </property>
</Properties>
</file>